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5DA1EC1" w14:textId="77777777" w:rsidR="00195B63" w:rsidRPr="00A27E75" w:rsidRDefault="008005E5" w:rsidP="00632EEB">
      <w:pPr>
        <w:ind w:left="284" w:right="484"/>
        <w:jc w:val="both"/>
        <w:rPr>
          <w:rFonts w:ascii="Marianne" w:hAnsi="Marianne" w:cs="Arial"/>
          <w:sz w:val="20"/>
          <w:szCs w:val="20"/>
        </w:rPr>
      </w:pPr>
      <w:bookmarkStart w:id="0" w:name="_Hlk221707381"/>
      <w:r w:rsidRPr="00A27E75">
        <w:rPr>
          <w:rFonts w:ascii="Marianne" w:hAnsi="Marianne"/>
          <w:noProof/>
          <w:sz w:val="20"/>
          <w:szCs w:val="20"/>
          <w:lang w:eastAsia="fr-FR"/>
        </w:rPr>
        <w:drawing>
          <wp:inline distT="0" distB="0" distL="0" distR="0" wp14:anchorId="352A321E" wp14:editId="2ED182BD">
            <wp:extent cx="1320800" cy="927100"/>
            <wp:effectExtent l="0" t="0" r="0" b="0"/>
            <wp:docPr id="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ABEAF" w14:textId="77777777" w:rsidR="00195B63" w:rsidRPr="00A27E75" w:rsidRDefault="00195B63" w:rsidP="00632EEB">
      <w:pPr>
        <w:ind w:left="284" w:right="484"/>
        <w:jc w:val="both"/>
        <w:rPr>
          <w:rFonts w:ascii="Marianne" w:hAnsi="Marianne" w:cs="Arial"/>
          <w:sz w:val="20"/>
          <w:szCs w:val="20"/>
        </w:rPr>
      </w:pPr>
    </w:p>
    <w:p w14:paraId="71D220FA" w14:textId="77777777" w:rsidR="00195B63" w:rsidRPr="00A27E75" w:rsidRDefault="00195B63" w:rsidP="00632EEB">
      <w:pPr>
        <w:ind w:left="284" w:right="484"/>
        <w:jc w:val="both"/>
        <w:rPr>
          <w:rFonts w:ascii="Marianne" w:hAnsi="Marianne" w:cs="Arial"/>
          <w:sz w:val="20"/>
          <w:szCs w:val="20"/>
        </w:rPr>
      </w:pPr>
    </w:p>
    <w:p w14:paraId="25481C1F" w14:textId="77777777" w:rsidR="00195B63" w:rsidRPr="00A27E75" w:rsidRDefault="00195B63" w:rsidP="00632EEB">
      <w:pPr>
        <w:ind w:left="284" w:right="484"/>
        <w:jc w:val="both"/>
        <w:rPr>
          <w:rFonts w:ascii="Marianne" w:hAnsi="Marianne" w:cs="Arial"/>
          <w:sz w:val="20"/>
          <w:szCs w:val="20"/>
        </w:rPr>
      </w:pPr>
    </w:p>
    <w:p w14:paraId="5A6B8A22" w14:textId="766A86EA" w:rsidR="00820F27" w:rsidRPr="001F309C" w:rsidRDefault="00A76A91" w:rsidP="001F309C">
      <w:pPr>
        <w:ind w:left="284" w:right="484"/>
        <w:jc w:val="center"/>
        <w:rPr>
          <w:rFonts w:ascii="Marianne" w:hAnsi="Marianne" w:cs="Arial"/>
          <w:b/>
          <w:bCs/>
          <w:sz w:val="24"/>
          <w:szCs w:val="24"/>
          <w:lang w:eastAsia="zh-CN"/>
        </w:rPr>
      </w:pPr>
      <w:r>
        <w:rPr>
          <w:rFonts w:ascii="Marianne" w:hAnsi="Marianne" w:cs="Arial"/>
          <w:b/>
          <w:bCs/>
          <w:sz w:val="24"/>
          <w:szCs w:val="24"/>
          <w:lang w:eastAsia="zh-CN"/>
        </w:rPr>
        <w:t>ACTE D’ENGAGEMENT</w:t>
      </w:r>
    </w:p>
    <w:p w14:paraId="6A9F0F05" w14:textId="77777777" w:rsidR="00195B63" w:rsidRPr="00A27E75" w:rsidRDefault="00195B63" w:rsidP="00632EEB">
      <w:pPr>
        <w:ind w:left="284" w:right="484"/>
        <w:jc w:val="both"/>
        <w:rPr>
          <w:rFonts w:ascii="Marianne" w:hAnsi="Marianne" w:cs="Arial"/>
          <w:b/>
          <w:sz w:val="20"/>
          <w:szCs w:val="20"/>
        </w:rPr>
      </w:pPr>
    </w:p>
    <w:p w14:paraId="73101665" w14:textId="77777777" w:rsidR="00195B63" w:rsidRPr="00A27E75" w:rsidRDefault="00195B63" w:rsidP="00632EEB">
      <w:pPr>
        <w:ind w:left="284" w:right="484"/>
        <w:jc w:val="both"/>
        <w:rPr>
          <w:rFonts w:ascii="Marianne" w:hAnsi="Marianne" w:cs="Arial"/>
          <w:sz w:val="20"/>
          <w:szCs w:val="20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3794"/>
        <w:gridCol w:w="5843"/>
      </w:tblGrid>
      <w:tr w:rsidR="00EB7E2D" w:rsidRPr="00A27E75" w14:paraId="1A99753E" w14:textId="77777777" w:rsidTr="00B31458">
        <w:tc>
          <w:tcPr>
            <w:tcW w:w="3794" w:type="dxa"/>
            <w:shd w:val="clear" w:color="auto" w:fill="auto"/>
          </w:tcPr>
          <w:p w14:paraId="4B3809E4" w14:textId="77777777" w:rsidR="00EB7E2D" w:rsidRPr="00A27E75" w:rsidRDefault="00EB7E2D" w:rsidP="00632EEB">
            <w:pPr>
              <w:ind w:left="284" w:right="484"/>
              <w:jc w:val="both"/>
              <w:rPr>
                <w:rFonts w:ascii="Marianne" w:hAnsi="Marianne"/>
                <w:sz w:val="20"/>
                <w:szCs w:val="20"/>
              </w:rPr>
            </w:pPr>
            <w:r w:rsidRPr="00A27E75">
              <w:rPr>
                <w:rFonts w:ascii="Marianne" w:hAnsi="Marianne" w:cs="Arial"/>
                <w:sz w:val="20"/>
                <w:szCs w:val="20"/>
                <w:u w:val="single"/>
              </w:rPr>
              <w:t>Numéro de la consultation</w:t>
            </w:r>
            <w:r w:rsidRPr="00A27E75">
              <w:rPr>
                <w:rFonts w:ascii="Marianne" w:hAnsi="Marianne"/>
                <w:sz w:val="20"/>
                <w:szCs w:val="20"/>
                <w:u w:val="single"/>
              </w:rPr>
              <w:t> </w:t>
            </w:r>
            <w:r w:rsidRPr="00A27E75">
              <w:rPr>
                <w:rFonts w:ascii="Marianne" w:hAnsi="Marianne" w:cs="Arial"/>
                <w:sz w:val="20"/>
                <w:szCs w:val="20"/>
              </w:rPr>
              <w:t xml:space="preserve">: </w:t>
            </w:r>
          </w:p>
        </w:tc>
        <w:tc>
          <w:tcPr>
            <w:tcW w:w="5843" w:type="dxa"/>
            <w:shd w:val="clear" w:color="auto" w:fill="auto"/>
          </w:tcPr>
          <w:p w14:paraId="3FE04A91" w14:textId="1830820D" w:rsidR="00EB7E2D" w:rsidRPr="00A27E75" w:rsidRDefault="00EB7E2D" w:rsidP="00632EEB">
            <w:pPr>
              <w:ind w:left="284" w:right="484"/>
              <w:jc w:val="both"/>
              <w:rPr>
                <w:rFonts w:ascii="Marianne" w:hAnsi="Marianne"/>
                <w:sz w:val="20"/>
                <w:szCs w:val="20"/>
              </w:rPr>
            </w:pPr>
            <w:r w:rsidRPr="00A27E75">
              <w:rPr>
                <w:rFonts w:ascii="Marianne" w:hAnsi="Marianne" w:cs="Arial"/>
                <w:sz w:val="20"/>
                <w:szCs w:val="20"/>
              </w:rPr>
              <w:t>AOO AGRASC 202</w:t>
            </w:r>
            <w:r w:rsidR="00515B9C" w:rsidRPr="00A27E75">
              <w:rPr>
                <w:rFonts w:ascii="Marianne" w:hAnsi="Marianne" w:cs="Arial"/>
                <w:sz w:val="20"/>
                <w:szCs w:val="20"/>
              </w:rPr>
              <w:t>6</w:t>
            </w:r>
            <w:r w:rsidR="00FE3251" w:rsidRPr="00A27E75">
              <w:rPr>
                <w:rFonts w:ascii="Marianne" w:hAnsi="Marianne" w:cs="Arial"/>
                <w:sz w:val="20"/>
                <w:szCs w:val="20"/>
              </w:rPr>
              <w:t xml:space="preserve"> - 0</w:t>
            </w:r>
            <w:r w:rsidR="00515B9C" w:rsidRPr="00A27E75">
              <w:rPr>
                <w:rFonts w:ascii="Marianne" w:hAnsi="Marianne" w:cs="Arial"/>
                <w:sz w:val="20"/>
                <w:szCs w:val="20"/>
              </w:rPr>
              <w:t>1</w:t>
            </w:r>
          </w:p>
        </w:tc>
      </w:tr>
      <w:tr w:rsidR="00EB7E2D" w:rsidRPr="00A27E75" w14:paraId="0B4E1884" w14:textId="77777777" w:rsidTr="00B31458">
        <w:tc>
          <w:tcPr>
            <w:tcW w:w="3794" w:type="dxa"/>
            <w:shd w:val="clear" w:color="auto" w:fill="auto"/>
          </w:tcPr>
          <w:p w14:paraId="181EDF31" w14:textId="77777777" w:rsidR="00EB7E2D" w:rsidRPr="00A27E75" w:rsidRDefault="00EB7E2D" w:rsidP="00632EEB">
            <w:pPr>
              <w:ind w:left="284" w:right="484"/>
              <w:jc w:val="both"/>
              <w:rPr>
                <w:rFonts w:ascii="Marianne" w:hAnsi="Marianne"/>
                <w:sz w:val="20"/>
                <w:szCs w:val="20"/>
              </w:rPr>
            </w:pPr>
            <w:r w:rsidRPr="00A27E75">
              <w:rPr>
                <w:rFonts w:ascii="Marianne" w:hAnsi="Marianne" w:cs="Arial"/>
                <w:sz w:val="20"/>
                <w:szCs w:val="20"/>
                <w:u w:val="single"/>
              </w:rPr>
              <w:t>Intitulé de la consultation</w:t>
            </w:r>
            <w:r w:rsidRPr="00A27E75">
              <w:rPr>
                <w:rFonts w:ascii="Marianne" w:hAnsi="Marianne"/>
                <w:sz w:val="20"/>
                <w:szCs w:val="20"/>
                <w:u w:val="single"/>
              </w:rPr>
              <w:t> </w:t>
            </w:r>
            <w:r w:rsidRPr="00A27E75">
              <w:rPr>
                <w:rFonts w:ascii="Marianne" w:hAnsi="Marianne" w:cs="Arial"/>
                <w:sz w:val="20"/>
                <w:szCs w:val="20"/>
              </w:rPr>
              <w:t xml:space="preserve">: </w:t>
            </w:r>
          </w:p>
        </w:tc>
        <w:tc>
          <w:tcPr>
            <w:tcW w:w="5843" w:type="dxa"/>
            <w:shd w:val="clear" w:color="auto" w:fill="auto"/>
          </w:tcPr>
          <w:p w14:paraId="73652BCC" w14:textId="38E097A1" w:rsidR="00EB7E2D" w:rsidRPr="00A27E75" w:rsidRDefault="00515B9C" w:rsidP="00632EEB">
            <w:pPr>
              <w:ind w:left="284" w:right="484"/>
              <w:jc w:val="both"/>
              <w:rPr>
                <w:rFonts w:ascii="Marianne" w:hAnsi="Marianne"/>
                <w:sz w:val="20"/>
                <w:szCs w:val="20"/>
              </w:rPr>
            </w:pPr>
            <w:r w:rsidRPr="00A27E75">
              <w:rPr>
                <w:rFonts w:ascii="Marianne" w:hAnsi="Marianne" w:cs="Arial"/>
                <w:sz w:val="20"/>
                <w:szCs w:val="20"/>
              </w:rPr>
              <w:t>Analyse, dépollution, fonte, affinage, titrage, mise en état de vente et commercialisation d’or confisqué par décision de justice en Guyane.</w:t>
            </w:r>
          </w:p>
        </w:tc>
      </w:tr>
      <w:tr w:rsidR="00EB7E2D" w:rsidRPr="00A27E75" w14:paraId="467EFF0C" w14:textId="77777777" w:rsidTr="00B31458">
        <w:tc>
          <w:tcPr>
            <w:tcW w:w="3794" w:type="dxa"/>
            <w:shd w:val="clear" w:color="auto" w:fill="auto"/>
          </w:tcPr>
          <w:p w14:paraId="4E0F268A" w14:textId="77777777" w:rsidR="00EB7E2D" w:rsidRPr="00A27E75" w:rsidRDefault="00EB7E2D" w:rsidP="00632EEB">
            <w:pPr>
              <w:ind w:left="284" w:right="484"/>
              <w:jc w:val="both"/>
              <w:rPr>
                <w:rFonts w:ascii="Marianne" w:hAnsi="Marianne"/>
                <w:sz w:val="20"/>
                <w:szCs w:val="20"/>
              </w:rPr>
            </w:pPr>
            <w:r w:rsidRPr="00A27E75">
              <w:rPr>
                <w:rFonts w:ascii="Marianne" w:hAnsi="Marianne" w:cs="Arial"/>
                <w:sz w:val="20"/>
                <w:szCs w:val="20"/>
                <w:u w:val="single"/>
              </w:rPr>
              <w:t>Procédure de passation</w:t>
            </w:r>
          </w:p>
        </w:tc>
        <w:tc>
          <w:tcPr>
            <w:tcW w:w="5843" w:type="dxa"/>
            <w:shd w:val="clear" w:color="auto" w:fill="auto"/>
          </w:tcPr>
          <w:p w14:paraId="36466AE1" w14:textId="6B3AA501" w:rsidR="00EB7E2D" w:rsidRPr="00A27E75" w:rsidRDefault="00C00CE0" w:rsidP="00632EEB">
            <w:pPr>
              <w:ind w:left="284" w:right="484"/>
              <w:jc w:val="both"/>
              <w:rPr>
                <w:rFonts w:ascii="Marianne" w:hAnsi="Marianne"/>
                <w:sz w:val="20"/>
                <w:szCs w:val="20"/>
              </w:rPr>
            </w:pPr>
            <w:r w:rsidRPr="001D6A22">
              <w:rPr>
                <w:rFonts w:ascii="Marianne" w:hAnsi="Marianne" w:cs="Arial"/>
                <w:sz w:val="20"/>
                <w:szCs w:val="20"/>
              </w:rPr>
              <w:t>Accord-cadre mono-attributaire exécuté par émission de bons de commande, passé selon la procédure de l’appel d’offres ouvert</w:t>
            </w:r>
            <w:r>
              <w:rPr>
                <w:rFonts w:ascii="Marianne" w:hAnsi="Marianne" w:cs="Arial"/>
                <w:sz w:val="20"/>
                <w:szCs w:val="20"/>
              </w:rPr>
              <w:t xml:space="preserve"> soumise aux dispositions des articles L2124-2 et R2161-2 à R2161-5 du Code de la commande publique.</w:t>
            </w:r>
          </w:p>
        </w:tc>
      </w:tr>
    </w:tbl>
    <w:p w14:paraId="534D5392" w14:textId="77777777" w:rsidR="00F63605" w:rsidRPr="00A27E75" w:rsidRDefault="00F63605" w:rsidP="00632EEB">
      <w:pPr>
        <w:ind w:left="284" w:right="484"/>
        <w:jc w:val="both"/>
        <w:rPr>
          <w:rFonts w:ascii="Marianne" w:hAnsi="Marianne" w:cs="Arial"/>
          <w:b/>
          <w:caps/>
          <w:sz w:val="20"/>
          <w:szCs w:val="20"/>
        </w:rPr>
      </w:pPr>
    </w:p>
    <w:p w14:paraId="588BE865" w14:textId="77777777" w:rsidR="00F63605" w:rsidRPr="00A27E75" w:rsidRDefault="00F63605" w:rsidP="00632EEB">
      <w:pPr>
        <w:ind w:left="284" w:right="484"/>
        <w:jc w:val="both"/>
        <w:rPr>
          <w:rFonts w:ascii="Marianne" w:hAnsi="Marianne" w:cs="Arial"/>
          <w:b/>
          <w:caps/>
          <w:sz w:val="20"/>
          <w:szCs w:val="20"/>
        </w:rPr>
      </w:pPr>
    </w:p>
    <w:p w14:paraId="0A5F5B2A" w14:textId="77777777" w:rsidR="00B31458" w:rsidRPr="00A27E75" w:rsidRDefault="00B31458" w:rsidP="00632EEB">
      <w:pPr>
        <w:ind w:left="284" w:right="484"/>
        <w:jc w:val="both"/>
        <w:rPr>
          <w:rFonts w:ascii="Marianne" w:hAnsi="Marianne" w:cs="Arial"/>
          <w:b/>
          <w:caps/>
          <w:sz w:val="20"/>
          <w:szCs w:val="20"/>
        </w:rPr>
      </w:pPr>
    </w:p>
    <w:p w14:paraId="07390007" w14:textId="77777777" w:rsidR="00E95345" w:rsidRPr="00A27E75" w:rsidRDefault="00E95345" w:rsidP="00632EEB">
      <w:pPr>
        <w:ind w:left="284" w:right="484"/>
        <w:jc w:val="both"/>
        <w:rPr>
          <w:rFonts w:ascii="Marianne" w:hAnsi="Marianne" w:cs="Arial"/>
          <w:b/>
          <w:caps/>
          <w:sz w:val="20"/>
          <w:szCs w:val="20"/>
        </w:rPr>
      </w:pPr>
    </w:p>
    <w:p w14:paraId="30C2AEA3" w14:textId="77777777" w:rsidR="00E95345" w:rsidRPr="00A27E75" w:rsidRDefault="00E95345" w:rsidP="00632EEB">
      <w:pPr>
        <w:ind w:left="284" w:right="484"/>
        <w:jc w:val="both"/>
        <w:rPr>
          <w:rFonts w:ascii="Marianne" w:hAnsi="Marianne" w:cs="Arial"/>
          <w:b/>
          <w:caps/>
          <w:sz w:val="20"/>
          <w:szCs w:val="20"/>
        </w:rPr>
      </w:pPr>
    </w:p>
    <w:p w14:paraId="2B8CFED0" w14:textId="77777777" w:rsidR="00863CE6" w:rsidRDefault="00863CE6" w:rsidP="00863CE6">
      <w:bookmarkStart w:id="1" w:name="_Toc52783979"/>
      <w:bookmarkStart w:id="2" w:name="_Toc77576072"/>
    </w:p>
    <w:p w14:paraId="4D50E8C1" w14:textId="77777777" w:rsidR="00863CE6" w:rsidRPr="00863CE6" w:rsidRDefault="00863CE6" w:rsidP="00863CE6"/>
    <w:p w14:paraId="2FD3F7EB" w14:textId="77777777" w:rsidR="00863CE6" w:rsidRPr="00F21786" w:rsidRDefault="00863CE6" w:rsidP="00F21786"/>
    <w:p w14:paraId="4818C566" w14:textId="77777777" w:rsidR="00F21786" w:rsidRDefault="00F21786" w:rsidP="00F21786"/>
    <w:p w14:paraId="042B8947" w14:textId="77777777" w:rsidR="00F21786" w:rsidRDefault="00F21786" w:rsidP="00F21786"/>
    <w:p w14:paraId="0A5C59EA" w14:textId="77777777" w:rsidR="00F21786" w:rsidRDefault="00F21786" w:rsidP="00F21786"/>
    <w:p w14:paraId="54C7851D" w14:textId="2676D4CF" w:rsidR="007A36A0" w:rsidRPr="00F21786" w:rsidRDefault="007A36A0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F21786">
        <w:rPr>
          <w:rFonts w:ascii="Marianne" w:hAnsi="Marianne"/>
          <w:b/>
          <w:bCs/>
          <w:sz w:val="20"/>
          <w:szCs w:val="20"/>
        </w:rPr>
        <w:lastRenderedPageBreak/>
        <w:t>ARTICLE 1</w:t>
      </w:r>
      <w:r w:rsidR="00F21786" w:rsidRPr="00F21786">
        <w:rPr>
          <w:rFonts w:ascii="Marianne" w:hAnsi="Marianne"/>
          <w:b/>
          <w:bCs/>
          <w:sz w:val="20"/>
          <w:szCs w:val="20"/>
        </w:rPr>
        <w:t> </w:t>
      </w:r>
      <w:r w:rsidRPr="00F21786">
        <w:rPr>
          <w:rFonts w:ascii="Marianne" w:hAnsi="Marianne"/>
          <w:b/>
          <w:bCs/>
          <w:sz w:val="20"/>
          <w:szCs w:val="20"/>
        </w:rPr>
        <w:t xml:space="preserve">: </w:t>
      </w:r>
      <w:bookmarkStart w:id="3" w:name="_Toc92128674"/>
      <w:r w:rsidRPr="00F21786">
        <w:rPr>
          <w:rFonts w:ascii="Marianne" w:hAnsi="Marianne"/>
          <w:b/>
          <w:bCs/>
          <w:sz w:val="20"/>
          <w:szCs w:val="20"/>
        </w:rPr>
        <w:t>INFORMATIONS ADMINISTRATIVES</w:t>
      </w:r>
      <w:bookmarkEnd w:id="3"/>
    </w:p>
    <w:p w14:paraId="054A8FE4" w14:textId="34FDFB68" w:rsidR="007A36A0" w:rsidRPr="00F21786" w:rsidRDefault="00F21786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F21786">
        <w:rPr>
          <w:rFonts w:ascii="Marianne" w:hAnsi="Marianne"/>
          <w:b/>
          <w:bCs/>
          <w:sz w:val="20"/>
          <w:szCs w:val="20"/>
        </w:rPr>
        <w:t>1.1 Accord-cadre</w:t>
      </w:r>
    </w:p>
    <w:p w14:paraId="54E2A6FD" w14:textId="7E67F698" w:rsidR="007A36A0" w:rsidRPr="00F21786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F21786">
        <w:rPr>
          <w:rFonts w:ascii="Marianne" w:hAnsi="Marianne"/>
          <w:sz w:val="20"/>
          <w:szCs w:val="20"/>
        </w:rPr>
        <w:t xml:space="preserve">Objet </w:t>
      </w:r>
      <w:r w:rsidR="00F21786">
        <w:rPr>
          <w:rFonts w:ascii="Marianne" w:hAnsi="Marianne"/>
          <w:sz w:val="20"/>
          <w:szCs w:val="20"/>
        </w:rPr>
        <w:t>de l’accord-cadre</w:t>
      </w:r>
      <w:r w:rsidRPr="00F21786">
        <w:rPr>
          <w:rFonts w:ascii="Marianne" w:hAnsi="Marianne"/>
          <w:sz w:val="20"/>
          <w:szCs w:val="20"/>
        </w:rPr>
        <w:t xml:space="preserve"> : </w:t>
      </w:r>
      <w:r w:rsidR="006950FB">
        <w:rPr>
          <w:rFonts w:ascii="Marianne" w:hAnsi="Marianne"/>
          <w:sz w:val="20"/>
          <w:szCs w:val="20"/>
        </w:rPr>
        <w:t>A</w:t>
      </w:r>
      <w:r w:rsidR="006950FB" w:rsidRPr="006950FB">
        <w:rPr>
          <w:rFonts w:ascii="Marianne" w:hAnsi="Marianne"/>
          <w:sz w:val="20"/>
          <w:szCs w:val="20"/>
        </w:rPr>
        <w:t>nalyse, dépollution, fonte, l’affinage, titrage, mise en état de vente et commercialisation des biens (minerais et ouvrages) en or confisqués en Guyane par décisions judiciaires</w:t>
      </w:r>
    </w:p>
    <w:p w14:paraId="4641366A" w14:textId="1FBA331C" w:rsidR="007A36A0" w:rsidRPr="00F21786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F21786">
        <w:rPr>
          <w:rFonts w:ascii="Marianne" w:hAnsi="Marianne"/>
          <w:sz w:val="20"/>
          <w:szCs w:val="20"/>
        </w:rPr>
        <w:t xml:space="preserve">Procédure de passation : </w:t>
      </w:r>
      <w:r w:rsidR="006950FB" w:rsidRPr="006950FB">
        <w:rPr>
          <w:rFonts w:ascii="Marianne" w:hAnsi="Marianne"/>
          <w:sz w:val="20"/>
          <w:szCs w:val="20"/>
        </w:rPr>
        <w:t>Accord-cadre mono-attributaire exécuté par émission de bons de commande, passé selon la procédure de l’appel d’offres ouvert soumise aux dispositions des articles L2124-2 et R2161-2 à R2161-5 du Code de la commande publique.</w:t>
      </w:r>
    </w:p>
    <w:p w14:paraId="51BA4C09" w14:textId="77777777" w:rsidR="007A36A0" w:rsidRPr="00F21786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F21786">
        <w:rPr>
          <w:rFonts w:ascii="Marianne" w:hAnsi="Marianne"/>
          <w:sz w:val="20"/>
          <w:szCs w:val="20"/>
        </w:rPr>
        <w:t>Nature des prestations : Prestation de services</w:t>
      </w:r>
    </w:p>
    <w:p w14:paraId="20282F5F" w14:textId="2050E09A" w:rsidR="007A36A0" w:rsidRPr="00F21786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045C5B">
        <w:rPr>
          <w:rFonts w:ascii="Marianne" w:hAnsi="Marianne"/>
          <w:sz w:val="20"/>
          <w:szCs w:val="20"/>
        </w:rPr>
        <w:t xml:space="preserve">Code CPV : </w:t>
      </w:r>
      <w:r w:rsidR="00045C5B">
        <w:rPr>
          <w:rFonts w:ascii="Marianne" w:hAnsi="Marianne"/>
          <w:sz w:val="20"/>
          <w:szCs w:val="20"/>
        </w:rPr>
        <w:t>14523200 Or</w:t>
      </w:r>
    </w:p>
    <w:p w14:paraId="1E5DF0C5" w14:textId="0227DCBF" w:rsidR="007A36A0" w:rsidRPr="006950FB" w:rsidRDefault="006950FB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bookmarkStart w:id="4" w:name="_Toc92128676"/>
      <w:r w:rsidRPr="006950FB">
        <w:rPr>
          <w:rFonts w:ascii="Marianne" w:hAnsi="Marianne"/>
          <w:b/>
          <w:bCs/>
          <w:sz w:val="20"/>
          <w:szCs w:val="20"/>
        </w:rPr>
        <w:t xml:space="preserve">1.2 </w:t>
      </w:r>
      <w:r w:rsidR="007A36A0" w:rsidRPr="006950FB">
        <w:rPr>
          <w:rFonts w:ascii="Marianne" w:hAnsi="Marianne"/>
          <w:b/>
          <w:bCs/>
          <w:sz w:val="20"/>
          <w:szCs w:val="20"/>
        </w:rPr>
        <w:t>Pouvoir adjudicateur</w:t>
      </w:r>
      <w:bookmarkEnd w:id="4"/>
    </w:p>
    <w:p w14:paraId="14EA64D9" w14:textId="73461BBA" w:rsidR="007A36A0" w:rsidRPr="00F21786" w:rsidRDefault="006950FB" w:rsidP="00F618FB">
      <w:pPr>
        <w:ind w:left="284" w:right="767"/>
        <w:rPr>
          <w:rFonts w:ascii="Marianne" w:hAnsi="Marianne"/>
          <w:sz w:val="20"/>
          <w:szCs w:val="20"/>
        </w:rPr>
      </w:pPr>
      <w:r w:rsidRPr="006950FB">
        <w:rPr>
          <w:rFonts w:ascii="Marianne" w:hAnsi="Marianne"/>
          <w:sz w:val="20"/>
          <w:szCs w:val="20"/>
        </w:rPr>
        <w:t>Agence de gestion et de recouvrement des avoirs saisis et confisqués (Agrasc)</w:t>
      </w:r>
    </w:p>
    <w:p w14:paraId="27E50F52" w14:textId="11B4134D" w:rsidR="007A36A0" w:rsidRPr="00F21786" w:rsidRDefault="006950FB" w:rsidP="00F618FB">
      <w:pPr>
        <w:ind w:left="284" w:right="767"/>
        <w:rPr>
          <w:rFonts w:ascii="Marianne" w:hAnsi="Marianne"/>
          <w:sz w:val="20"/>
          <w:szCs w:val="20"/>
        </w:rPr>
      </w:pPr>
      <w:r w:rsidRPr="006950FB">
        <w:rPr>
          <w:rFonts w:ascii="Marianne" w:hAnsi="Marianne"/>
          <w:sz w:val="20"/>
          <w:szCs w:val="20"/>
        </w:rPr>
        <w:t>Nom, prénom, qualité du signataire de l’accord-cadre : HEMMERDINGER Charlotte, directrice générale de l’Agrasc</w:t>
      </w:r>
    </w:p>
    <w:p w14:paraId="424C9B0C" w14:textId="1C9BFCFF" w:rsidR="007A36A0" w:rsidRPr="00F21786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bookmarkStart w:id="5" w:name="_Toc92128679"/>
      <w:r w:rsidRPr="00F21786">
        <w:rPr>
          <w:rFonts w:ascii="Marianne" w:hAnsi="Marianne"/>
          <w:sz w:val="20"/>
          <w:szCs w:val="20"/>
        </w:rPr>
        <w:t>Personne habilitée à donner des renseignements prévus aux articles R2191-60 et R2191-61 du Code de la commande publique</w:t>
      </w:r>
      <w:r w:rsidR="006950FB">
        <w:rPr>
          <w:rFonts w:ascii="Marianne" w:hAnsi="Marianne"/>
          <w:sz w:val="20"/>
          <w:szCs w:val="20"/>
        </w:rPr>
        <w:t> </w:t>
      </w:r>
      <w:bookmarkEnd w:id="5"/>
      <w:r w:rsidR="006950FB">
        <w:rPr>
          <w:rFonts w:ascii="Marianne" w:hAnsi="Marianne"/>
          <w:sz w:val="20"/>
          <w:szCs w:val="20"/>
        </w:rPr>
        <w:t xml:space="preserve">: </w:t>
      </w:r>
      <w:r w:rsidR="006950FB" w:rsidRPr="006950FB">
        <w:rPr>
          <w:rFonts w:ascii="Marianne" w:hAnsi="Marianne"/>
          <w:sz w:val="20"/>
          <w:szCs w:val="20"/>
        </w:rPr>
        <w:t>Sandra FLOUME (sandra.floume@agrasc.gouv.fr)</w:t>
      </w:r>
    </w:p>
    <w:p w14:paraId="7EDF48A7" w14:textId="5FBA8554" w:rsidR="007A36A0" w:rsidRPr="00F21786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F21786">
        <w:rPr>
          <w:rFonts w:ascii="Marianne" w:hAnsi="Marianne"/>
          <w:sz w:val="20"/>
          <w:szCs w:val="20"/>
        </w:rPr>
        <w:t xml:space="preserve">Le marché peut faire l'objet d'une cession ou d'un nantissement de créances, conformément aux articles L2191-8 et R2191-45 à R2191-63 du Code de la commande publique. </w:t>
      </w:r>
    </w:p>
    <w:p w14:paraId="43B5006D" w14:textId="28AB69D3" w:rsidR="007A36A0" w:rsidRDefault="006950FB" w:rsidP="00F618FB">
      <w:pPr>
        <w:ind w:left="284" w:right="767"/>
        <w:rPr>
          <w:rFonts w:ascii="Marianne" w:hAnsi="Marianne"/>
          <w:sz w:val="20"/>
          <w:szCs w:val="20"/>
        </w:rPr>
      </w:pPr>
      <w:r w:rsidRPr="006950FB">
        <w:rPr>
          <w:rFonts w:ascii="Marianne" w:hAnsi="Marianne"/>
          <w:sz w:val="20"/>
          <w:szCs w:val="20"/>
        </w:rPr>
        <w:t>Désignation, adresse, numéro de téléphone du comptable assignataire : l’Agent comptable de l’Agrasc, 40 avenue des terroirs de France, 75012 Paris.</w:t>
      </w:r>
    </w:p>
    <w:p w14:paraId="14DB9E9E" w14:textId="77777777" w:rsidR="004D4D7E" w:rsidRDefault="004D4D7E" w:rsidP="00F618FB">
      <w:pPr>
        <w:ind w:left="284" w:right="767"/>
        <w:rPr>
          <w:rFonts w:ascii="Marianne" w:hAnsi="Marianne"/>
          <w:sz w:val="20"/>
          <w:szCs w:val="20"/>
        </w:rPr>
      </w:pPr>
    </w:p>
    <w:p w14:paraId="536A886B" w14:textId="46B54F85" w:rsidR="004D4D7E" w:rsidRPr="00F21786" w:rsidRDefault="004D4D7E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F21786">
        <w:rPr>
          <w:rFonts w:ascii="Marianne" w:hAnsi="Marianne"/>
          <w:b/>
          <w:bCs/>
          <w:sz w:val="20"/>
          <w:szCs w:val="20"/>
        </w:rPr>
        <w:t xml:space="preserve">ARTICLE </w:t>
      </w:r>
      <w:r>
        <w:rPr>
          <w:rFonts w:ascii="Marianne" w:hAnsi="Marianne"/>
          <w:b/>
          <w:bCs/>
          <w:sz w:val="20"/>
          <w:szCs w:val="20"/>
        </w:rPr>
        <w:t>2</w:t>
      </w:r>
      <w:r w:rsidRPr="00F21786">
        <w:rPr>
          <w:rFonts w:ascii="Marianne" w:hAnsi="Marianne"/>
          <w:b/>
          <w:bCs/>
          <w:sz w:val="20"/>
          <w:szCs w:val="20"/>
        </w:rPr>
        <w:t xml:space="preserve"> : </w:t>
      </w:r>
      <w:r>
        <w:rPr>
          <w:rFonts w:ascii="Marianne" w:hAnsi="Marianne"/>
          <w:b/>
          <w:bCs/>
          <w:sz w:val="20"/>
          <w:szCs w:val="20"/>
        </w:rPr>
        <w:t>CONTRACTANT(S) - OPERATEUR(S) ECONOMIQUE(S) – COMPTE(S)</w:t>
      </w:r>
    </w:p>
    <w:p w14:paraId="4D6B66D8" w14:textId="7BDD6D55" w:rsidR="007A36A0" w:rsidRPr="004D4D7E" w:rsidRDefault="004D4D7E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4D4D7E">
        <w:rPr>
          <w:rFonts w:ascii="Marianne" w:hAnsi="Marianne"/>
          <w:b/>
          <w:bCs/>
          <w:sz w:val="20"/>
          <w:szCs w:val="20"/>
        </w:rPr>
        <w:t xml:space="preserve">2.1 </w:t>
      </w:r>
      <w:r w:rsidR="007A36A0" w:rsidRPr="004D4D7E">
        <w:rPr>
          <w:rFonts w:ascii="Marianne" w:hAnsi="Marianne"/>
          <w:b/>
          <w:bCs/>
          <w:sz w:val="20"/>
          <w:szCs w:val="20"/>
        </w:rPr>
        <w:fldChar w:fldCharType="begin"/>
      </w:r>
      <w:r w:rsidR="007A36A0" w:rsidRPr="004D4D7E">
        <w:rPr>
          <w:rFonts w:ascii="Marianne" w:hAnsi="Marianne"/>
          <w:b/>
          <w:bCs/>
          <w:sz w:val="20"/>
          <w:szCs w:val="20"/>
        </w:rPr>
        <w:instrText xml:space="preserve"> TC "</w:instrText>
      </w:r>
      <w:bookmarkStart w:id="6" w:name="_Toc374463430"/>
      <w:bookmarkStart w:id="7" w:name="_Toc374463513"/>
      <w:r w:rsidR="007A36A0" w:rsidRPr="004D4D7E">
        <w:rPr>
          <w:rFonts w:ascii="Marianne" w:hAnsi="Marianne"/>
          <w:b/>
          <w:bCs/>
          <w:sz w:val="20"/>
          <w:szCs w:val="20"/>
        </w:rPr>
        <w:instrText>2.1 Identification</w:instrText>
      </w:r>
      <w:bookmarkEnd w:id="6"/>
      <w:bookmarkEnd w:id="7"/>
      <w:r w:rsidR="007A36A0" w:rsidRPr="004D4D7E">
        <w:rPr>
          <w:rFonts w:ascii="Marianne" w:hAnsi="Marianne"/>
          <w:b/>
          <w:bCs/>
          <w:sz w:val="20"/>
          <w:szCs w:val="20"/>
        </w:rPr>
        <w:instrText xml:space="preserve">" \l 3 </w:instrText>
      </w:r>
      <w:r w:rsidR="007A36A0" w:rsidRPr="004D4D7E">
        <w:rPr>
          <w:rFonts w:ascii="Marianne" w:hAnsi="Marianne"/>
          <w:b/>
          <w:bCs/>
          <w:sz w:val="20"/>
          <w:szCs w:val="20"/>
        </w:rPr>
        <w:fldChar w:fldCharType="end"/>
      </w:r>
      <w:bookmarkStart w:id="8" w:name="_Toc92128682"/>
      <w:r w:rsidR="007A36A0" w:rsidRPr="004D4D7E">
        <w:rPr>
          <w:rFonts w:ascii="Marianne" w:hAnsi="Marianne"/>
          <w:b/>
          <w:bCs/>
          <w:sz w:val="20"/>
          <w:szCs w:val="20"/>
        </w:rPr>
        <w:t>Identification - candidature individuelle / candidature groupée</w:t>
      </w:r>
      <w:bookmarkEnd w:id="8"/>
    </w:p>
    <w:p w14:paraId="71C58E04" w14:textId="78B85F12" w:rsidR="007A36A0" w:rsidRPr="004D4D7E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4D4D7E">
        <w:rPr>
          <w:rFonts w:ascii="Marianne" w:hAnsi="Marianne"/>
          <w:sz w:val="20"/>
          <w:szCs w:val="20"/>
        </w:rPr>
        <w:t>En fonction du mode de réponse (candidature individuelle ou candidature groupée), cadre(s) ci-après à remplir et/ou à reproduire le cas échéant selon le nombre de cotraitants au sein d’un groupement.</w:t>
      </w:r>
    </w:p>
    <w:p w14:paraId="14D3055E" w14:textId="3A969BA3" w:rsidR="007A36A0" w:rsidRPr="004D4D7E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4D4D7E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D4D7E">
        <w:rPr>
          <w:rFonts w:ascii="Marianne" w:hAnsi="Marianne"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sz w:val="20"/>
          <w:szCs w:val="20"/>
        </w:rPr>
      </w:r>
      <w:r w:rsidR="00045C5B">
        <w:rPr>
          <w:rFonts w:ascii="Marianne" w:hAnsi="Marianne"/>
          <w:sz w:val="20"/>
          <w:szCs w:val="20"/>
        </w:rPr>
        <w:fldChar w:fldCharType="separate"/>
      </w:r>
      <w:r w:rsidRPr="004D4D7E">
        <w:rPr>
          <w:rFonts w:ascii="Marianne" w:hAnsi="Marianne"/>
          <w:sz w:val="20"/>
          <w:szCs w:val="20"/>
        </w:rPr>
        <w:fldChar w:fldCharType="end"/>
      </w:r>
      <w:r w:rsidRPr="004D4D7E">
        <w:rPr>
          <w:rFonts w:ascii="Marianne" w:hAnsi="Marianne"/>
          <w:sz w:val="20"/>
          <w:szCs w:val="20"/>
        </w:rPr>
        <w:t xml:space="preserve"> </w:t>
      </w:r>
      <w:r w:rsidR="004D4D7E" w:rsidRPr="004D4D7E">
        <w:rPr>
          <w:rFonts w:ascii="Marianne" w:hAnsi="Marianne"/>
          <w:b/>
          <w:bCs/>
          <w:sz w:val="20"/>
          <w:szCs w:val="20"/>
        </w:rPr>
        <w:t>Opérateur en candidature individuelle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412"/>
      </w:tblGrid>
      <w:tr w:rsidR="007A36A0" w:rsidRPr="00F21786" w14:paraId="640AE28E" w14:textId="77777777" w:rsidTr="00CB78FA">
        <w:tc>
          <w:tcPr>
            <w:tcW w:w="3794" w:type="dxa"/>
            <w:shd w:val="clear" w:color="auto" w:fill="auto"/>
            <w:vAlign w:val="center"/>
          </w:tcPr>
          <w:p w14:paraId="7E819527" w14:textId="77777777" w:rsidR="007A36A0" w:rsidRPr="004D4D7E" w:rsidRDefault="007A36A0" w:rsidP="00F618FB">
            <w:pPr>
              <w:ind w:left="284" w:right="767"/>
              <w:rPr>
                <w:rFonts w:ascii="Marianne" w:hAnsi="Marianne"/>
                <w:bCs/>
                <w:sz w:val="20"/>
                <w:szCs w:val="20"/>
              </w:rPr>
            </w:pPr>
            <w:r w:rsidRPr="004D4D7E">
              <w:rPr>
                <w:rFonts w:ascii="Marianne" w:hAnsi="Marianne"/>
                <w:bCs/>
                <w:sz w:val="20"/>
                <w:szCs w:val="20"/>
              </w:rPr>
              <w:t>Dénomination sociale</w:t>
            </w:r>
          </w:p>
        </w:tc>
        <w:tc>
          <w:tcPr>
            <w:tcW w:w="6412" w:type="dxa"/>
            <w:shd w:val="clear" w:color="auto" w:fill="auto"/>
          </w:tcPr>
          <w:p w14:paraId="4C43E73D" w14:textId="3EDD9F58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3FC8D72A" w14:textId="77777777" w:rsidTr="00CB78FA">
        <w:trPr>
          <w:trHeight w:val="216"/>
        </w:trPr>
        <w:tc>
          <w:tcPr>
            <w:tcW w:w="3794" w:type="dxa"/>
            <w:shd w:val="clear" w:color="auto" w:fill="auto"/>
            <w:vAlign w:val="center"/>
          </w:tcPr>
          <w:p w14:paraId="10A241CC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Forme juridique (SA, SAS, SARL, etc.)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3BC2EB47" w14:textId="5736D8B8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023B3BF7" w14:textId="77777777" w:rsidTr="00CB78FA">
        <w:tc>
          <w:tcPr>
            <w:tcW w:w="3794" w:type="dxa"/>
            <w:shd w:val="clear" w:color="auto" w:fill="auto"/>
            <w:vAlign w:val="center"/>
          </w:tcPr>
          <w:p w14:paraId="16F32DF8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SIRET</w:t>
            </w:r>
          </w:p>
        </w:tc>
        <w:tc>
          <w:tcPr>
            <w:tcW w:w="6412" w:type="dxa"/>
            <w:shd w:val="clear" w:color="auto" w:fill="auto"/>
          </w:tcPr>
          <w:p w14:paraId="0A37300E" w14:textId="6E24FE4E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38F37FCB" w14:textId="77777777" w:rsidTr="00CB78FA">
        <w:tc>
          <w:tcPr>
            <w:tcW w:w="3794" w:type="dxa"/>
            <w:shd w:val="clear" w:color="auto" w:fill="auto"/>
            <w:vAlign w:val="center"/>
          </w:tcPr>
          <w:p w14:paraId="35783305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lastRenderedPageBreak/>
              <w:t>Adresse</w:t>
            </w:r>
          </w:p>
        </w:tc>
        <w:tc>
          <w:tcPr>
            <w:tcW w:w="6412" w:type="dxa"/>
            <w:shd w:val="clear" w:color="auto" w:fill="auto"/>
          </w:tcPr>
          <w:p w14:paraId="5F4A1AD0" w14:textId="1C3CF305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577F1F65" w14:textId="77777777" w:rsidTr="00CB78FA">
        <w:tc>
          <w:tcPr>
            <w:tcW w:w="3794" w:type="dxa"/>
            <w:shd w:val="clear" w:color="auto" w:fill="auto"/>
            <w:vAlign w:val="center"/>
          </w:tcPr>
          <w:p w14:paraId="707A6D9A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Code postal – Ville - Pays</w:t>
            </w:r>
          </w:p>
        </w:tc>
        <w:tc>
          <w:tcPr>
            <w:tcW w:w="6412" w:type="dxa"/>
            <w:shd w:val="clear" w:color="auto" w:fill="auto"/>
          </w:tcPr>
          <w:p w14:paraId="23CBAB80" w14:textId="6943C3E1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0580C2CF" w14:textId="77777777" w:rsidTr="00CB78FA">
        <w:tc>
          <w:tcPr>
            <w:tcW w:w="3794" w:type="dxa"/>
            <w:shd w:val="clear" w:color="auto" w:fill="auto"/>
            <w:vAlign w:val="center"/>
          </w:tcPr>
          <w:p w14:paraId="42E453FC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Téléphone</w:t>
            </w:r>
          </w:p>
        </w:tc>
        <w:tc>
          <w:tcPr>
            <w:tcW w:w="6412" w:type="dxa"/>
            <w:shd w:val="clear" w:color="auto" w:fill="auto"/>
          </w:tcPr>
          <w:p w14:paraId="4C76D2C6" w14:textId="67BE905D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 w:cs="Arial"/>
                <w:color w:val="0070C0"/>
                <w:szCs w:val="20"/>
                <w:shd w:val="clear" w:color="auto" w:fill="FFFFFF"/>
              </w:rPr>
            </w:pPr>
          </w:p>
        </w:tc>
      </w:tr>
      <w:tr w:rsidR="007A36A0" w:rsidRPr="00F21786" w14:paraId="54CFFF5E" w14:textId="77777777" w:rsidTr="00CB78FA">
        <w:tc>
          <w:tcPr>
            <w:tcW w:w="3794" w:type="dxa"/>
            <w:shd w:val="clear" w:color="auto" w:fill="auto"/>
            <w:vAlign w:val="center"/>
          </w:tcPr>
          <w:p w14:paraId="37BE409D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Courriel</w:t>
            </w:r>
          </w:p>
        </w:tc>
        <w:tc>
          <w:tcPr>
            <w:tcW w:w="6412" w:type="dxa"/>
            <w:shd w:val="clear" w:color="auto" w:fill="auto"/>
          </w:tcPr>
          <w:p w14:paraId="18C19078" w14:textId="17DF422A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 w:cs="Arial"/>
                <w:color w:val="0070C0"/>
                <w:szCs w:val="20"/>
                <w:shd w:val="clear" w:color="auto" w:fill="FFFFFF"/>
              </w:rPr>
            </w:pPr>
          </w:p>
        </w:tc>
      </w:tr>
      <w:tr w:rsidR="007A36A0" w:rsidRPr="00F21786" w14:paraId="1E8A87C4" w14:textId="77777777" w:rsidTr="00CB78FA">
        <w:tc>
          <w:tcPr>
            <w:tcW w:w="3794" w:type="dxa"/>
            <w:shd w:val="clear" w:color="auto" w:fill="auto"/>
            <w:vAlign w:val="center"/>
          </w:tcPr>
          <w:p w14:paraId="4A84A6B1" w14:textId="77777777" w:rsidR="007A36A0" w:rsidRPr="004D4D7E" w:rsidRDefault="007A36A0" w:rsidP="00F618FB">
            <w:pPr>
              <w:ind w:left="284" w:right="767"/>
              <w:rPr>
                <w:rFonts w:ascii="Marianne" w:hAnsi="Marianne"/>
                <w:bCs/>
                <w:sz w:val="20"/>
                <w:szCs w:val="20"/>
              </w:rPr>
            </w:pPr>
            <w:r w:rsidRPr="004D4D7E">
              <w:rPr>
                <w:rFonts w:ascii="Marianne" w:hAnsi="Marianne"/>
                <w:bCs/>
                <w:sz w:val="20"/>
                <w:szCs w:val="20"/>
              </w:rPr>
              <w:t>Représentée par - Prénom NOM</w:t>
            </w:r>
          </w:p>
        </w:tc>
        <w:tc>
          <w:tcPr>
            <w:tcW w:w="6412" w:type="dxa"/>
            <w:shd w:val="clear" w:color="auto" w:fill="auto"/>
          </w:tcPr>
          <w:p w14:paraId="5DFBC391" w14:textId="6AF9F476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3C0E919F" w14:textId="77777777" w:rsidTr="00CB78FA">
        <w:trPr>
          <w:trHeight w:val="216"/>
        </w:trPr>
        <w:tc>
          <w:tcPr>
            <w:tcW w:w="3794" w:type="dxa"/>
            <w:shd w:val="clear" w:color="auto" w:fill="auto"/>
            <w:vAlign w:val="center"/>
          </w:tcPr>
          <w:p w14:paraId="438727DF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En qualité de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33115C4C" w14:textId="12243D58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jc w:val="left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6BD5C25D" w14:textId="77777777" w:rsidTr="00CB78FA">
        <w:tc>
          <w:tcPr>
            <w:tcW w:w="3794" w:type="dxa"/>
            <w:shd w:val="clear" w:color="auto" w:fill="auto"/>
            <w:vAlign w:val="center"/>
          </w:tcPr>
          <w:p w14:paraId="15F55B94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Téléphone</w:t>
            </w:r>
          </w:p>
        </w:tc>
        <w:tc>
          <w:tcPr>
            <w:tcW w:w="6412" w:type="dxa"/>
            <w:shd w:val="clear" w:color="auto" w:fill="auto"/>
          </w:tcPr>
          <w:p w14:paraId="00C6F5F1" w14:textId="135210CB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jc w:val="left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3DA4DF51" w14:textId="77777777" w:rsidTr="00CB78FA">
        <w:tc>
          <w:tcPr>
            <w:tcW w:w="3794" w:type="dxa"/>
            <w:shd w:val="clear" w:color="auto" w:fill="auto"/>
            <w:vAlign w:val="center"/>
          </w:tcPr>
          <w:p w14:paraId="028E6340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Courriel pour la notification du marché</w:t>
            </w:r>
          </w:p>
        </w:tc>
        <w:tc>
          <w:tcPr>
            <w:tcW w:w="6412" w:type="dxa"/>
            <w:shd w:val="clear" w:color="auto" w:fill="auto"/>
          </w:tcPr>
          <w:p w14:paraId="2B8237D6" w14:textId="4E5AFB96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jc w:val="left"/>
              <w:rPr>
                <w:rFonts w:ascii="Marianne" w:hAnsi="Marianne" w:cs="Arial"/>
                <w:color w:val="0070C0"/>
                <w:szCs w:val="20"/>
                <w:shd w:val="clear" w:color="auto" w:fill="FFFFFF"/>
              </w:rPr>
            </w:pPr>
          </w:p>
        </w:tc>
      </w:tr>
    </w:tbl>
    <w:p w14:paraId="7917F758" w14:textId="77777777" w:rsidR="007A36A0" w:rsidRPr="004D4D7E" w:rsidRDefault="007A36A0" w:rsidP="00F618FB">
      <w:pPr>
        <w:spacing w:before="60" w:after="60"/>
        <w:ind w:left="284" w:right="767"/>
        <w:rPr>
          <w:rFonts w:ascii="Marianne" w:hAnsi="Marianne" w:cs="Tahoma"/>
          <w:bCs/>
          <w:sz w:val="20"/>
          <w:szCs w:val="20"/>
        </w:rPr>
      </w:pPr>
      <w:r w:rsidRPr="00F21786">
        <w:rPr>
          <w:rFonts w:ascii="Marianne" w:hAnsi="Marianne" w:cs="Tahoma"/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21786">
        <w:rPr>
          <w:rFonts w:ascii="Marianne" w:hAnsi="Marianne" w:cs="Tahoma"/>
          <w:b/>
          <w:sz w:val="20"/>
          <w:szCs w:val="20"/>
        </w:rPr>
        <w:instrText xml:space="preserve"> FORMCHECKBOX </w:instrText>
      </w:r>
      <w:r w:rsidR="00045C5B">
        <w:rPr>
          <w:rFonts w:ascii="Marianne" w:hAnsi="Marianne" w:cs="Tahoma"/>
          <w:b/>
          <w:sz w:val="20"/>
          <w:szCs w:val="20"/>
        </w:rPr>
      </w:r>
      <w:r w:rsidR="00045C5B">
        <w:rPr>
          <w:rFonts w:ascii="Marianne" w:hAnsi="Marianne" w:cs="Tahoma"/>
          <w:b/>
          <w:sz w:val="20"/>
          <w:szCs w:val="20"/>
        </w:rPr>
        <w:fldChar w:fldCharType="separate"/>
      </w:r>
      <w:r w:rsidRPr="00F21786">
        <w:rPr>
          <w:rFonts w:ascii="Marianne" w:hAnsi="Marianne" w:cs="Tahoma"/>
          <w:b/>
          <w:sz w:val="20"/>
          <w:szCs w:val="20"/>
        </w:rPr>
        <w:fldChar w:fldCharType="end"/>
      </w:r>
      <w:r w:rsidRPr="00F21786">
        <w:rPr>
          <w:rFonts w:ascii="Marianne" w:hAnsi="Marianne" w:cs="Tahoma"/>
          <w:b/>
          <w:sz w:val="20"/>
          <w:szCs w:val="20"/>
        </w:rPr>
        <w:t xml:space="preserve"> </w:t>
      </w:r>
      <w:r w:rsidRPr="004D4D7E">
        <w:rPr>
          <w:rFonts w:ascii="Marianne" w:hAnsi="Marianne" w:cs="Tahoma"/>
          <w:bCs/>
          <w:sz w:val="20"/>
          <w:szCs w:val="20"/>
        </w:rPr>
        <w:t>agissant pour mon compte</w:t>
      </w:r>
    </w:p>
    <w:p w14:paraId="2778F1C4" w14:textId="6AE06856" w:rsidR="007A36A0" w:rsidRPr="004D4D7E" w:rsidRDefault="007A36A0" w:rsidP="00F618FB">
      <w:pPr>
        <w:spacing w:before="60" w:after="60"/>
        <w:ind w:left="284" w:right="767"/>
        <w:rPr>
          <w:rFonts w:ascii="Marianne" w:hAnsi="Marianne"/>
          <w:bCs/>
          <w:sz w:val="20"/>
          <w:szCs w:val="20"/>
        </w:rPr>
      </w:pPr>
      <w:r w:rsidRPr="004D4D7E">
        <w:rPr>
          <w:rFonts w:ascii="Marianne" w:hAnsi="Marianne" w:cs="Tahoma"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4D4D7E">
        <w:rPr>
          <w:rFonts w:ascii="Marianne" w:hAnsi="Marianne" w:cs="Tahoma"/>
          <w:bCs/>
          <w:sz w:val="20"/>
          <w:szCs w:val="20"/>
        </w:rPr>
        <w:instrText xml:space="preserve"> FORMCHECKBOX </w:instrText>
      </w:r>
      <w:r w:rsidR="00045C5B">
        <w:rPr>
          <w:rFonts w:ascii="Marianne" w:hAnsi="Marianne" w:cs="Tahoma"/>
          <w:bCs/>
          <w:sz w:val="20"/>
          <w:szCs w:val="20"/>
        </w:rPr>
      </w:r>
      <w:r w:rsidR="00045C5B">
        <w:rPr>
          <w:rFonts w:ascii="Marianne" w:hAnsi="Marianne" w:cs="Tahoma"/>
          <w:bCs/>
          <w:sz w:val="20"/>
          <w:szCs w:val="20"/>
        </w:rPr>
        <w:fldChar w:fldCharType="separate"/>
      </w:r>
      <w:r w:rsidRPr="004D4D7E">
        <w:rPr>
          <w:rFonts w:ascii="Marianne" w:hAnsi="Marianne" w:cs="Tahoma"/>
          <w:bCs/>
          <w:sz w:val="20"/>
          <w:szCs w:val="20"/>
        </w:rPr>
        <w:fldChar w:fldCharType="end"/>
      </w:r>
      <w:r w:rsidRPr="004D4D7E">
        <w:rPr>
          <w:rFonts w:ascii="Marianne" w:hAnsi="Marianne" w:cs="Tahoma"/>
          <w:bCs/>
          <w:sz w:val="20"/>
          <w:szCs w:val="20"/>
        </w:rPr>
        <w:t> agissant en tant que</w:t>
      </w:r>
      <w:r w:rsidRPr="004D4D7E">
        <w:rPr>
          <w:rFonts w:ascii="Marianne" w:hAnsi="Marianne"/>
          <w:bCs/>
          <w:sz w:val="20"/>
          <w:szCs w:val="20"/>
        </w:rPr>
        <w:t xml:space="preserve"> représentant légal habilité</w:t>
      </w:r>
      <w:r w:rsidRPr="004D4D7E">
        <w:rPr>
          <w:rFonts w:ascii="Marianne" w:hAnsi="Marianne"/>
          <w:bCs/>
          <w:color w:val="4F6228"/>
          <w:sz w:val="20"/>
          <w:szCs w:val="20"/>
        </w:rPr>
        <w:t xml:space="preserve"> </w:t>
      </w:r>
      <w:r w:rsidR="004D4D7E" w:rsidRPr="004D4D7E">
        <w:rPr>
          <w:rFonts w:ascii="Marianne" w:hAnsi="Marianne"/>
          <w:bCs/>
          <w:color w:val="4F6228"/>
          <w:sz w:val="20"/>
          <w:szCs w:val="20"/>
        </w:rPr>
        <w:t xml:space="preserve"> (</w:t>
      </w:r>
      <w:r w:rsidRPr="004D4D7E">
        <w:rPr>
          <w:rFonts w:ascii="Marianne" w:hAnsi="Marianne"/>
          <w:bCs/>
          <w:sz w:val="20"/>
          <w:szCs w:val="20"/>
        </w:rPr>
        <w:t>joindre un pouvoir de signature le cas échéant</w:t>
      </w:r>
      <w:r w:rsidR="004D4D7E" w:rsidRPr="004D4D7E">
        <w:rPr>
          <w:rFonts w:ascii="Marianne" w:hAnsi="Marianne"/>
          <w:bCs/>
          <w:sz w:val="20"/>
          <w:szCs w:val="20"/>
        </w:rPr>
        <w:t>)</w:t>
      </w:r>
    </w:p>
    <w:p w14:paraId="536FF4AB" w14:textId="77777777" w:rsidR="007A36A0" w:rsidRPr="00F21786" w:rsidRDefault="007A36A0" w:rsidP="00F618FB">
      <w:pPr>
        <w:ind w:left="284" w:right="767"/>
        <w:rPr>
          <w:rFonts w:ascii="Marianne" w:hAnsi="Marianne"/>
          <w:b/>
          <w:sz w:val="20"/>
          <w:szCs w:val="20"/>
        </w:rPr>
      </w:pPr>
    </w:p>
    <w:p w14:paraId="090A2F33" w14:textId="2DC3EE39" w:rsidR="007A36A0" w:rsidRPr="00F21786" w:rsidRDefault="007A36A0" w:rsidP="00F618FB">
      <w:pPr>
        <w:ind w:left="284" w:right="767"/>
        <w:rPr>
          <w:rFonts w:ascii="Marianne" w:hAnsi="Marianne"/>
          <w:b/>
          <w:sz w:val="20"/>
          <w:szCs w:val="20"/>
        </w:rPr>
      </w:pPr>
      <w:r w:rsidRPr="00F21786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21786">
        <w:rPr>
          <w:rFonts w:ascii="Marianne" w:hAnsi="Marianne"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sz w:val="20"/>
          <w:szCs w:val="20"/>
        </w:rPr>
      </w:r>
      <w:r w:rsidR="00045C5B">
        <w:rPr>
          <w:rFonts w:ascii="Marianne" w:hAnsi="Marianne"/>
          <w:sz w:val="20"/>
          <w:szCs w:val="20"/>
        </w:rPr>
        <w:fldChar w:fldCharType="separate"/>
      </w:r>
      <w:r w:rsidRPr="00F21786">
        <w:rPr>
          <w:rFonts w:ascii="Marianne" w:hAnsi="Marianne"/>
          <w:sz w:val="20"/>
          <w:szCs w:val="20"/>
        </w:rPr>
        <w:fldChar w:fldCharType="end"/>
      </w:r>
      <w:r w:rsidRPr="00F21786">
        <w:rPr>
          <w:rFonts w:ascii="Marianne" w:hAnsi="Marianne"/>
          <w:sz w:val="20"/>
          <w:szCs w:val="20"/>
        </w:rPr>
        <w:t xml:space="preserve"> </w:t>
      </w:r>
      <w:r w:rsidR="004D4D7E" w:rsidRPr="004D4D7E">
        <w:rPr>
          <w:rFonts w:ascii="Marianne" w:hAnsi="Marianne"/>
          <w:b/>
          <w:bCs/>
          <w:sz w:val="20"/>
          <w:szCs w:val="20"/>
        </w:rPr>
        <w:t>Opérateur</w:t>
      </w:r>
      <w:r w:rsidR="004D4D7E">
        <w:rPr>
          <w:rFonts w:ascii="Marianne" w:hAnsi="Marianne"/>
          <w:b/>
          <w:bCs/>
          <w:sz w:val="20"/>
          <w:szCs w:val="20"/>
        </w:rPr>
        <w:t>s</w:t>
      </w:r>
      <w:r w:rsidR="004D4D7E" w:rsidRPr="004D4D7E">
        <w:rPr>
          <w:rFonts w:ascii="Marianne" w:hAnsi="Marianne"/>
          <w:b/>
          <w:bCs/>
          <w:sz w:val="20"/>
          <w:szCs w:val="20"/>
        </w:rPr>
        <w:t xml:space="preserve"> en candidature </w:t>
      </w:r>
      <w:r w:rsidR="004D4D7E">
        <w:rPr>
          <w:rFonts w:ascii="Marianne" w:hAnsi="Marianne"/>
          <w:b/>
          <w:bCs/>
          <w:sz w:val="20"/>
          <w:szCs w:val="20"/>
        </w:rPr>
        <w:t>groupée</w:t>
      </w:r>
    </w:p>
    <w:p w14:paraId="66C15A4B" w14:textId="77777777" w:rsidR="007A36A0" w:rsidRPr="004D4D7E" w:rsidRDefault="007A36A0" w:rsidP="00F618FB">
      <w:pPr>
        <w:ind w:left="284" w:right="767" w:firstLine="720"/>
        <w:rPr>
          <w:rFonts w:ascii="Marianne" w:hAnsi="Marianne"/>
          <w:sz w:val="20"/>
          <w:szCs w:val="20"/>
        </w:rPr>
      </w:pPr>
      <w:r w:rsidRPr="00F21786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21786">
        <w:rPr>
          <w:rFonts w:ascii="Marianne" w:hAnsi="Marianne"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sz w:val="20"/>
          <w:szCs w:val="20"/>
        </w:rPr>
      </w:r>
      <w:r w:rsidR="00045C5B">
        <w:rPr>
          <w:rFonts w:ascii="Marianne" w:hAnsi="Marianne"/>
          <w:sz w:val="20"/>
          <w:szCs w:val="20"/>
        </w:rPr>
        <w:fldChar w:fldCharType="separate"/>
      </w:r>
      <w:r w:rsidRPr="00F21786">
        <w:rPr>
          <w:rFonts w:ascii="Marianne" w:hAnsi="Marianne"/>
          <w:sz w:val="20"/>
          <w:szCs w:val="20"/>
        </w:rPr>
        <w:fldChar w:fldCharType="end"/>
      </w:r>
      <w:r w:rsidRPr="00F21786">
        <w:rPr>
          <w:rFonts w:ascii="Marianne" w:hAnsi="Marianne"/>
          <w:sz w:val="20"/>
          <w:szCs w:val="20"/>
        </w:rPr>
        <w:t xml:space="preserve"> </w:t>
      </w:r>
      <w:r w:rsidRPr="004D4D7E">
        <w:rPr>
          <w:rFonts w:ascii="Marianne" w:hAnsi="Marianne"/>
          <w:sz w:val="20"/>
          <w:szCs w:val="20"/>
        </w:rPr>
        <w:t>groupement solidaire</w:t>
      </w:r>
    </w:p>
    <w:p w14:paraId="22B1D3E0" w14:textId="77777777" w:rsidR="007A36A0" w:rsidRPr="004D4D7E" w:rsidRDefault="007A36A0" w:rsidP="00F618FB">
      <w:pPr>
        <w:ind w:left="284" w:right="767" w:firstLine="720"/>
        <w:rPr>
          <w:rFonts w:ascii="Marianne" w:hAnsi="Marianne"/>
          <w:sz w:val="20"/>
          <w:szCs w:val="20"/>
        </w:rPr>
      </w:pPr>
      <w:r w:rsidRPr="004D4D7E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D4D7E">
        <w:rPr>
          <w:rFonts w:ascii="Marianne" w:hAnsi="Marianne"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sz w:val="20"/>
          <w:szCs w:val="20"/>
        </w:rPr>
      </w:r>
      <w:r w:rsidR="00045C5B">
        <w:rPr>
          <w:rFonts w:ascii="Marianne" w:hAnsi="Marianne"/>
          <w:sz w:val="20"/>
          <w:szCs w:val="20"/>
        </w:rPr>
        <w:fldChar w:fldCharType="separate"/>
      </w:r>
      <w:r w:rsidRPr="004D4D7E">
        <w:rPr>
          <w:rFonts w:ascii="Marianne" w:hAnsi="Marianne"/>
          <w:sz w:val="20"/>
          <w:szCs w:val="20"/>
        </w:rPr>
        <w:fldChar w:fldCharType="end"/>
      </w:r>
      <w:r w:rsidRPr="004D4D7E">
        <w:rPr>
          <w:rFonts w:ascii="Marianne" w:hAnsi="Marianne"/>
          <w:sz w:val="20"/>
          <w:szCs w:val="20"/>
        </w:rPr>
        <w:t xml:space="preserve"> groupement conjoint - une répartition des prestations entre cotraitants doit être fournie </w:t>
      </w:r>
    </w:p>
    <w:p w14:paraId="24CC63CA" w14:textId="4BA60115" w:rsidR="004D4D7E" w:rsidRDefault="007A36A0" w:rsidP="00F618FB">
      <w:pPr>
        <w:ind w:left="284" w:right="767" w:firstLine="720"/>
        <w:rPr>
          <w:rFonts w:ascii="Marianne" w:hAnsi="Marianne"/>
          <w:sz w:val="20"/>
          <w:szCs w:val="20"/>
        </w:rPr>
      </w:pPr>
      <w:r w:rsidRPr="004D4D7E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D4D7E">
        <w:rPr>
          <w:rFonts w:ascii="Marianne" w:hAnsi="Marianne"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sz w:val="20"/>
          <w:szCs w:val="20"/>
        </w:rPr>
      </w:r>
      <w:r w:rsidR="00045C5B">
        <w:rPr>
          <w:rFonts w:ascii="Marianne" w:hAnsi="Marianne"/>
          <w:sz w:val="20"/>
          <w:szCs w:val="20"/>
        </w:rPr>
        <w:fldChar w:fldCharType="separate"/>
      </w:r>
      <w:r w:rsidRPr="004D4D7E">
        <w:rPr>
          <w:rFonts w:ascii="Marianne" w:hAnsi="Marianne"/>
          <w:sz w:val="20"/>
          <w:szCs w:val="20"/>
        </w:rPr>
        <w:fldChar w:fldCharType="end"/>
      </w:r>
      <w:r w:rsidRPr="004D4D7E">
        <w:rPr>
          <w:rFonts w:ascii="Marianne" w:hAnsi="Marianne"/>
          <w:sz w:val="20"/>
          <w:szCs w:val="20"/>
        </w:rPr>
        <w:t xml:space="preserve"> le mandataire est solidaire des cotraitants membres du groupement conjoint </w:t>
      </w:r>
    </w:p>
    <w:p w14:paraId="0818E8E7" w14:textId="70FFEA4C" w:rsidR="007A36A0" w:rsidRPr="004D4D7E" w:rsidRDefault="007A36A0" w:rsidP="00F618FB">
      <w:pPr>
        <w:ind w:left="284" w:right="767"/>
        <w:rPr>
          <w:rFonts w:ascii="Marianne" w:hAnsi="Marianne"/>
          <w:b/>
          <w:sz w:val="20"/>
          <w:szCs w:val="20"/>
        </w:rPr>
      </w:pPr>
      <w:r w:rsidRPr="004D4D7E">
        <w:rPr>
          <w:rFonts w:ascii="Marianne" w:hAnsi="Marianne"/>
          <w:b/>
          <w:sz w:val="20"/>
          <w:szCs w:val="20"/>
        </w:rPr>
        <w:t>MANDATAIRE – 1</w:t>
      </w:r>
      <w:r w:rsidRPr="004D4D7E">
        <w:rPr>
          <w:rFonts w:ascii="Marianne" w:hAnsi="Marianne"/>
          <w:b/>
          <w:sz w:val="20"/>
          <w:szCs w:val="20"/>
          <w:vertAlign w:val="superscript"/>
        </w:rPr>
        <w:t>er</w:t>
      </w:r>
      <w:r w:rsidRPr="004D4D7E">
        <w:rPr>
          <w:rFonts w:ascii="Marianne" w:hAnsi="Marianne"/>
          <w:b/>
          <w:sz w:val="20"/>
          <w:szCs w:val="20"/>
        </w:rPr>
        <w:t xml:space="preserve"> cocontractant et cotraitant 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412"/>
      </w:tblGrid>
      <w:tr w:rsidR="007A36A0" w:rsidRPr="00F21786" w14:paraId="64F8E1ED" w14:textId="77777777" w:rsidTr="00CB78FA">
        <w:tc>
          <w:tcPr>
            <w:tcW w:w="3794" w:type="dxa"/>
            <w:shd w:val="clear" w:color="auto" w:fill="auto"/>
            <w:vAlign w:val="center"/>
          </w:tcPr>
          <w:p w14:paraId="3EABA1C9" w14:textId="77777777" w:rsidR="007A36A0" w:rsidRPr="004D4D7E" w:rsidRDefault="007A36A0" w:rsidP="00F618FB">
            <w:pPr>
              <w:ind w:left="284" w:right="767"/>
              <w:rPr>
                <w:rFonts w:ascii="Marianne" w:hAnsi="Marianne"/>
                <w:bCs/>
                <w:sz w:val="20"/>
                <w:szCs w:val="20"/>
              </w:rPr>
            </w:pPr>
            <w:r w:rsidRPr="004D4D7E">
              <w:rPr>
                <w:rFonts w:ascii="Marianne" w:hAnsi="Marianne"/>
                <w:bCs/>
                <w:sz w:val="20"/>
                <w:szCs w:val="20"/>
              </w:rPr>
              <w:t>Dénomination sociale</w:t>
            </w:r>
          </w:p>
        </w:tc>
        <w:tc>
          <w:tcPr>
            <w:tcW w:w="6412" w:type="dxa"/>
            <w:shd w:val="clear" w:color="auto" w:fill="auto"/>
          </w:tcPr>
          <w:p w14:paraId="596A7AE1" w14:textId="66FA685E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7B426907" w14:textId="77777777" w:rsidTr="00CB78FA">
        <w:trPr>
          <w:trHeight w:val="216"/>
        </w:trPr>
        <w:tc>
          <w:tcPr>
            <w:tcW w:w="3794" w:type="dxa"/>
            <w:shd w:val="clear" w:color="auto" w:fill="auto"/>
            <w:vAlign w:val="center"/>
          </w:tcPr>
          <w:p w14:paraId="3B003949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Forme juridique (SA, SAS, SARL, etc.)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12A2667C" w14:textId="2F82DD27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5927DE2C" w14:textId="77777777" w:rsidTr="00CB78FA">
        <w:tc>
          <w:tcPr>
            <w:tcW w:w="3794" w:type="dxa"/>
            <w:shd w:val="clear" w:color="auto" w:fill="auto"/>
            <w:vAlign w:val="center"/>
          </w:tcPr>
          <w:p w14:paraId="3DC42469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SIRET</w:t>
            </w:r>
          </w:p>
        </w:tc>
        <w:tc>
          <w:tcPr>
            <w:tcW w:w="6412" w:type="dxa"/>
            <w:shd w:val="clear" w:color="auto" w:fill="auto"/>
          </w:tcPr>
          <w:p w14:paraId="28B59528" w14:textId="4A6AF670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1EDE98DB" w14:textId="77777777" w:rsidTr="00CB78FA">
        <w:tc>
          <w:tcPr>
            <w:tcW w:w="3794" w:type="dxa"/>
            <w:shd w:val="clear" w:color="auto" w:fill="auto"/>
            <w:vAlign w:val="center"/>
          </w:tcPr>
          <w:p w14:paraId="69831220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Adresse</w:t>
            </w:r>
          </w:p>
        </w:tc>
        <w:tc>
          <w:tcPr>
            <w:tcW w:w="6412" w:type="dxa"/>
            <w:shd w:val="clear" w:color="auto" w:fill="auto"/>
          </w:tcPr>
          <w:p w14:paraId="645B5527" w14:textId="047CF54B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17461A75" w14:textId="77777777" w:rsidTr="00CB78FA">
        <w:tc>
          <w:tcPr>
            <w:tcW w:w="3794" w:type="dxa"/>
            <w:shd w:val="clear" w:color="auto" w:fill="auto"/>
            <w:vAlign w:val="center"/>
          </w:tcPr>
          <w:p w14:paraId="5C9ABB4F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Code postal – Ville - Pays</w:t>
            </w:r>
          </w:p>
        </w:tc>
        <w:tc>
          <w:tcPr>
            <w:tcW w:w="6412" w:type="dxa"/>
            <w:shd w:val="clear" w:color="auto" w:fill="auto"/>
          </w:tcPr>
          <w:p w14:paraId="3710B6EB" w14:textId="48DAE01D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7F5D8F7C" w14:textId="77777777" w:rsidTr="00CB78FA">
        <w:tc>
          <w:tcPr>
            <w:tcW w:w="3794" w:type="dxa"/>
            <w:shd w:val="clear" w:color="auto" w:fill="auto"/>
            <w:vAlign w:val="center"/>
          </w:tcPr>
          <w:p w14:paraId="7771C01C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Téléphone</w:t>
            </w:r>
          </w:p>
        </w:tc>
        <w:tc>
          <w:tcPr>
            <w:tcW w:w="6412" w:type="dxa"/>
            <w:shd w:val="clear" w:color="auto" w:fill="auto"/>
          </w:tcPr>
          <w:p w14:paraId="61E3E88F" w14:textId="0FD49646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 w:cs="Arial"/>
                <w:color w:val="0070C0"/>
                <w:szCs w:val="20"/>
                <w:shd w:val="clear" w:color="auto" w:fill="FFFFFF"/>
              </w:rPr>
            </w:pPr>
          </w:p>
        </w:tc>
      </w:tr>
      <w:tr w:rsidR="007A36A0" w:rsidRPr="00F21786" w14:paraId="59A95979" w14:textId="77777777" w:rsidTr="00CB78FA">
        <w:tc>
          <w:tcPr>
            <w:tcW w:w="3794" w:type="dxa"/>
            <w:shd w:val="clear" w:color="auto" w:fill="auto"/>
            <w:vAlign w:val="center"/>
          </w:tcPr>
          <w:p w14:paraId="43568A92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Courriel</w:t>
            </w:r>
          </w:p>
        </w:tc>
        <w:tc>
          <w:tcPr>
            <w:tcW w:w="6412" w:type="dxa"/>
            <w:shd w:val="clear" w:color="auto" w:fill="auto"/>
          </w:tcPr>
          <w:p w14:paraId="6A0EED0F" w14:textId="6995B7D2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 w:cs="Arial"/>
                <w:color w:val="0070C0"/>
                <w:szCs w:val="20"/>
                <w:shd w:val="clear" w:color="auto" w:fill="FFFFFF"/>
              </w:rPr>
            </w:pPr>
          </w:p>
        </w:tc>
      </w:tr>
      <w:tr w:rsidR="007A36A0" w:rsidRPr="00F21786" w14:paraId="6DAAE117" w14:textId="77777777" w:rsidTr="00CB78FA">
        <w:tc>
          <w:tcPr>
            <w:tcW w:w="3794" w:type="dxa"/>
            <w:shd w:val="clear" w:color="auto" w:fill="auto"/>
            <w:vAlign w:val="center"/>
          </w:tcPr>
          <w:p w14:paraId="50DA6EEB" w14:textId="77777777" w:rsidR="007A36A0" w:rsidRPr="004D4D7E" w:rsidRDefault="007A36A0" w:rsidP="00F618FB">
            <w:pPr>
              <w:ind w:left="284" w:right="767"/>
              <w:rPr>
                <w:rFonts w:ascii="Marianne" w:hAnsi="Marianne"/>
                <w:bCs/>
                <w:sz w:val="20"/>
                <w:szCs w:val="20"/>
              </w:rPr>
            </w:pPr>
            <w:r w:rsidRPr="004D4D7E">
              <w:rPr>
                <w:rFonts w:ascii="Marianne" w:hAnsi="Marianne"/>
                <w:bCs/>
                <w:sz w:val="20"/>
                <w:szCs w:val="20"/>
              </w:rPr>
              <w:t>Représentée par - Prénom NOM</w:t>
            </w:r>
          </w:p>
        </w:tc>
        <w:tc>
          <w:tcPr>
            <w:tcW w:w="6412" w:type="dxa"/>
            <w:shd w:val="clear" w:color="auto" w:fill="auto"/>
          </w:tcPr>
          <w:p w14:paraId="66DDFFCA" w14:textId="2FB9DC91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721161FE" w14:textId="77777777" w:rsidTr="00CB78FA">
        <w:trPr>
          <w:trHeight w:val="216"/>
        </w:trPr>
        <w:tc>
          <w:tcPr>
            <w:tcW w:w="3794" w:type="dxa"/>
            <w:shd w:val="clear" w:color="auto" w:fill="auto"/>
            <w:vAlign w:val="center"/>
          </w:tcPr>
          <w:p w14:paraId="4F8A2119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lastRenderedPageBreak/>
              <w:t>En qualité de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01248BBC" w14:textId="084F6206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jc w:val="left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174FCA25" w14:textId="77777777" w:rsidTr="00CB78FA">
        <w:tc>
          <w:tcPr>
            <w:tcW w:w="3794" w:type="dxa"/>
            <w:shd w:val="clear" w:color="auto" w:fill="auto"/>
            <w:vAlign w:val="center"/>
          </w:tcPr>
          <w:p w14:paraId="1FE93E0B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Téléphone</w:t>
            </w:r>
          </w:p>
        </w:tc>
        <w:tc>
          <w:tcPr>
            <w:tcW w:w="6412" w:type="dxa"/>
            <w:shd w:val="clear" w:color="auto" w:fill="auto"/>
          </w:tcPr>
          <w:p w14:paraId="51FDF93F" w14:textId="68702E42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jc w:val="left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2142D66B" w14:textId="77777777" w:rsidTr="00CB78FA">
        <w:tc>
          <w:tcPr>
            <w:tcW w:w="3794" w:type="dxa"/>
            <w:shd w:val="clear" w:color="auto" w:fill="auto"/>
            <w:vAlign w:val="center"/>
          </w:tcPr>
          <w:p w14:paraId="6B0AA243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Courriel pour la notification du marché</w:t>
            </w:r>
          </w:p>
        </w:tc>
        <w:tc>
          <w:tcPr>
            <w:tcW w:w="6412" w:type="dxa"/>
            <w:shd w:val="clear" w:color="auto" w:fill="auto"/>
          </w:tcPr>
          <w:p w14:paraId="11FFE6B8" w14:textId="32AB8F04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jc w:val="left"/>
              <w:rPr>
                <w:rFonts w:ascii="Marianne" w:hAnsi="Marianne" w:cs="Arial"/>
                <w:color w:val="0070C0"/>
                <w:szCs w:val="20"/>
                <w:shd w:val="clear" w:color="auto" w:fill="FFFFFF"/>
              </w:rPr>
            </w:pPr>
          </w:p>
        </w:tc>
      </w:tr>
    </w:tbl>
    <w:p w14:paraId="1C289BD8" w14:textId="77777777" w:rsidR="007A36A0" w:rsidRPr="004D4D7E" w:rsidRDefault="007A36A0" w:rsidP="00F618FB">
      <w:pPr>
        <w:spacing w:before="60" w:after="60"/>
        <w:ind w:left="284" w:right="767"/>
        <w:rPr>
          <w:rFonts w:ascii="Marianne" w:hAnsi="Marianne" w:cs="Tahoma"/>
          <w:bCs/>
          <w:sz w:val="20"/>
          <w:szCs w:val="20"/>
        </w:rPr>
      </w:pPr>
      <w:r w:rsidRPr="00F21786">
        <w:rPr>
          <w:rFonts w:ascii="Marianne" w:hAnsi="Marianne" w:cs="Tahoma"/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21786">
        <w:rPr>
          <w:rFonts w:ascii="Marianne" w:hAnsi="Marianne" w:cs="Tahoma"/>
          <w:b/>
          <w:sz w:val="20"/>
          <w:szCs w:val="20"/>
        </w:rPr>
        <w:instrText xml:space="preserve"> FORMCHECKBOX </w:instrText>
      </w:r>
      <w:r w:rsidR="00045C5B">
        <w:rPr>
          <w:rFonts w:ascii="Marianne" w:hAnsi="Marianne" w:cs="Tahoma"/>
          <w:b/>
          <w:sz w:val="20"/>
          <w:szCs w:val="20"/>
        </w:rPr>
      </w:r>
      <w:r w:rsidR="00045C5B">
        <w:rPr>
          <w:rFonts w:ascii="Marianne" w:hAnsi="Marianne" w:cs="Tahoma"/>
          <w:b/>
          <w:sz w:val="20"/>
          <w:szCs w:val="20"/>
        </w:rPr>
        <w:fldChar w:fldCharType="separate"/>
      </w:r>
      <w:r w:rsidRPr="00F21786">
        <w:rPr>
          <w:rFonts w:ascii="Marianne" w:hAnsi="Marianne" w:cs="Tahoma"/>
          <w:b/>
          <w:sz w:val="20"/>
          <w:szCs w:val="20"/>
        </w:rPr>
        <w:fldChar w:fldCharType="end"/>
      </w:r>
      <w:r w:rsidRPr="00F21786">
        <w:rPr>
          <w:rFonts w:ascii="Marianne" w:hAnsi="Marianne" w:cs="Tahoma"/>
          <w:b/>
          <w:sz w:val="20"/>
          <w:szCs w:val="20"/>
        </w:rPr>
        <w:t xml:space="preserve"> </w:t>
      </w:r>
      <w:r w:rsidRPr="004D4D7E">
        <w:rPr>
          <w:rFonts w:ascii="Marianne" w:hAnsi="Marianne" w:cs="Tahoma"/>
          <w:bCs/>
          <w:sz w:val="20"/>
          <w:szCs w:val="20"/>
        </w:rPr>
        <w:t>agissant pour mon compte</w:t>
      </w:r>
    </w:p>
    <w:p w14:paraId="482831FA" w14:textId="501D11BA" w:rsidR="007A36A0" w:rsidRDefault="007A36A0" w:rsidP="00F618FB">
      <w:pPr>
        <w:spacing w:before="60" w:after="60"/>
        <w:ind w:left="284" w:right="767"/>
        <w:rPr>
          <w:rFonts w:ascii="Marianne" w:hAnsi="Marianne"/>
          <w:bCs/>
          <w:sz w:val="20"/>
          <w:szCs w:val="20"/>
        </w:rPr>
      </w:pPr>
      <w:r w:rsidRPr="004D4D7E">
        <w:rPr>
          <w:rFonts w:ascii="Marianne" w:hAnsi="Marianne" w:cs="Tahoma"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4D4D7E">
        <w:rPr>
          <w:rFonts w:ascii="Marianne" w:hAnsi="Marianne" w:cs="Tahoma"/>
          <w:bCs/>
          <w:sz w:val="20"/>
          <w:szCs w:val="20"/>
        </w:rPr>
        <w:instrText xml:space="preserve"> FORMCHECKBOX </w:instrText>
      </w:r>
      <w:r w:rsidR="00045C5B">
        <w:rPr>
          <w:rFonts w:ascii="Marianne" w:hAnsi="Marianne" w:cs="Tahoma"/>
          <w:bCs/>
          <w:sz w:val="20"/>
          <w:szCs w:val="20"/>
        </w:rPr>
      </w:r>
      <w:r w:rsidR="00045C5B">
        <w:rPr>
          <w:rFonts w:ascii="Marianne" w:hAnsi="Marianne" w:cs="Tahoma"/>
          <w:bCs/>
          <w:sz w:val="20"/>
          <w:szCs w:val="20"/>
        </w:rPr>
        <w:fldChar w:fldCharType="separate"/>
      </w:r>
      <w:r w:rsidRPr="004D4D7E">
        <w:rPr>
          <w:rFonts w:ascii="Marianne" w:hAnsi="Marianne" w:cs="Tahoma"/>
          <w:bCs/>
          <w:sz w:val="20"/>
          <w:szCs w:val="20"/>
        </w:rPr>
        <w:fldChar w:fldCharType="end"/>
      </w:r>
      <w:r w:rsidRPr="004D4D7E">
        <w:rPr>
          <w:rFonts w:ascii="Marianne" w:hAnsi="Marianne" w:cs="Tahoma"/>
          <w:bCs/>
          <w:sz w:val="20"/>
          <w:szCs w:val="20"/>
        </w:rPr>
        <w:t> agissant en tant que</w:t>
      </w:r>
      <w:r w:rsidRPr="004D4D7E">
        <w:rPr>
          <w:rFonts w:ascii="Marianne" w:hAnsi="Marianne"/>
          <w:bCs/>
          <w:sz w:val="20"/>
          <w:szCs w:val="20"/>
        </w:rPr>
        <w:t xml:space="preserve"> représentant légal habilité </w:t>
      </w:r>
      <w:r w:rsidR="004D4D7E">
        <w:rPr>
          <w:rFonts w:ascii="Marianne" w:hAnsi="Marianne"/>
          <w:bCs/>
          <w:sz w:val="20"/>
          <w:szCs w:val="20"/>
        </w:rPr>
        <w:t>(</w:t>
      </w:r>
      <w:r w:rsidRPr="004D4D7E">
        <w:rPr>
          <w:rFonts w:ascii="Marianne" w:hAnsi="Marianne"/>
          <w:bCs/>
          <w:sz w:val="20"/>
          <w:szCs w:val="20"/>
        </w:rPr>
        <w:t>joindre un pouvoir de signature le cas échéant</w:t>
      </w:r>
      <w:r w:rsidR="004D4D7E">
        <w:rPr>
          <w:rFonts w:ascii="Marianne" w:hAnsi="Marianne"/>
          <w:bCs/>
          <w:sz w:val="20"/>
          <w:szCs w:val="20"/>
        </w:rPr>
        <w:t>)</w:t>
      </w:r>
    </w:p>
    <w:p w14:paraId="0F194331" w14:textId="77777777" w:rsidR="004D4D7E" w:rsidRPr="004D4D7E" w:rsidRDefault="004D4D7E" w:rsidP="00F618FB">
      <w:pPr>
        <w:spacing w:before="60" w:after="60"/>
        <w:ind w:left="284" w:right="767"/>
        <w:rPr>
          <w:rFonts w:ascii="Marianne" w:hAnsi="Marianne"/>
          <w:bCs/>
          <w:sz w:val="20"/>
          <w:szCs w:val="20"/>
        </w:rPr>
      </w:pPr>
    </w:p>
    <w:p w14:paraId="54BB6894" w14:textId="5733668C" w:rsidR="007A36A0" w:rsidRPr="00F21786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F21786">
        <w:rPr>
          <w:rFonts w:ascii="Marianne" w:hAnsi="Marianne"/>
          <w:sz w:val="20"/>
          <w:szCs w:val="20"/>
        </w:rPr>
        <w:t xml:space="preserve">- </w:t>
      </w:r>
      <w:r w:rsidRPr="004D4D7E">
        <w:rPr>
          <w:rFonts w:ascii="Marianne" w:hAnsi="Marianne"/>
          <w:b/>
          <w:bCs/>
          <w:sz w:val="20"/>
          <w:szCs w:val="20"/>
        </w:rPr>
        <w:t>2</w:t>
      </w:r>
      <w:r w:rsidRPr="004D4D7E">
        <w:rPr>
          <w:rFonts w:ascii="Marianne" w:hAnsi="Marianne"/>
          <w:b/>
          <w:bCs/>
          <w:sz w:val="20"/>
          <w:szCs w:val="20"/>
          <w:vertAlign w:val="superscript"/>
        </w:rPr>
        <w:t>e</w:t>
      </w:r>
      <w:r w:rsidRPr="004D4D7E">
        <w:rPr>
          <w:rFonts w:ascii="Marianne" w:hAnsi="Marianne"/>
          <w:b/>
          <w:bCs/>
          <w:sz w:val="20"/>
          <w:szCs w:val="20"/>
        </w:rPr>
        <w:t xml:space="preserve"> cocontractant et cotraitant 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412"/>
      </w:tblGrid>
      <w:tr w:rsidR="007A36A0" w:rsidRPr="00F21786" w14:paraId="24E10E07" w14:textId="77777777" w:rsidTr="00CB78FA">
        <w:tc>
          <w:tcPr>
            <w:tcW w:w="3794" w:type="dxa"/>
            <w:shd w:val="clear" w:color="auto" w:fill="auto"/>
            <w:vAlign w:val="center"/>
          </w:tcPr>
          <w:p w14:paraId="34A7CFFB" w14:textId="77777777" w:rsidR="007A36A0" w:rsidRPr="004D4D7E" w:rsidRDefault="007A36A0" w:rsidP="00F618FB">
            <w:pPr>
              <w:ind w:left="284" w:right="767"/>
              <w:rPr>
                <w:rFonts w:ascii="Marianne" w:hAnsi="Marianne"/>
                <w:bCs/>
                <w:sz w:val="20"/>
                <w:szCs w:val="20"/>
              </w:rPr>
            </w:pPr>
            <w:r w:rsidRPr="004D4D7E">
              <w:rPr>
                <w:rFonts w:ascii="Marianne" w:hAnsi="Marianne"/>
                <w:bCs/>
                <w:sz w:val="20"/>
                <w:szCs w:val="20"/>
              </w:rPr>
              <w:t>Dénomination sociale</w:t>
            </w:r>
          </w:p>
        </w:tc>
        <w:tc>
          <w:tcPr>
            <w:tcW w:w="6412" w:type="dxa"/>
            <w:shd w:val="clear" w:color="auto" w:fill="auto"/>
          </w:tcPr>
          <w:p w14:paraId="24E29E56" w14:textId="69F1E817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39864A09" w14:textId="77777777" w:rsidTr="00CB78FA">
        <w:trPr>
          <w:trHeight w:val="216"/>
        </w:trPr>
        <w:tc>
          <w:tcPr>
            <w:tcW w:w="3794" w:type="dxa"/>
            <w:shd w:val="clear" w:color="auto" w:fill="auto"/>
            <w:vAlign w:val="center"/>
          </w:tcPr>
          <w:p w14:paraId="68E3F2A4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Forme Juridique (SA, SAS, SARL, etc.)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0BE05E17" w14:textId="0061B564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0E7299F9" w14:textId="77777777" w:rsidTr="00CB78FA">
        <w:tc>
          <w:tcPr>
            <w:tcW w:w="3794" w:type="dxa"/>
            <w:shd w:val="clear" w:color="auto" w:fill="auto"/>
            <w:vAlign w:val="center"/>
          </w:tcPr>
          <w:p w14:paraId="6FD2FF27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SIRET</w:t>
            </w:r>
          </w:p>
        </w:tc>
        <w:tc>
          <w:tcPr>
            <w:tcW w:w="6412" w:type="dxa"/>
            <w:shd w:val="clear" w:color="auto" w:fill="auto"/>
          </w:tcPr>
          <w:p w14:paraId="0C936ABD" w14:textId="3F787A8B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0290CC8C" w14:textId="77777777" w:rsidTr="00CB78FA">
        <w:tc>
          <w:tcPr>
            <w:tcW w:w="3794" w:type="dxa"/>
            <w:shd w:val="clear" w:color="auto" w:fill="auto"/>
            <w:vAlign w:val="center"/>
          </w:tcPr>
          <w:p w14:paraId="5D89999B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Adresse</w:t>
            </w:r>
          </w:p>
        </w:tc>
        <w:tc>
          <w:tcPr>
            <w:tcW w:w="6412" w:type="dxa"/>
            <w:shd w:val="clear" w:color="auto" w:fill="auto"/>
          </w:tcPr>
          <w:p w14:paraId="02D6B956" w14:textId="0C020FB3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328AB2BC" w14:textId="77777777" w:rsidTr="00CB78FA">
        <w:tc>
          <w:tcPr>
            <w:tcW w:w="3794" w:type="dxa"/>
            <w:shd w:val="clear" w:color="auto" w:fill="auto"/>
            <w:vAlign w:val="center"/>
          </w:tcPr>
          <w:p w14:paraId="0803C219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Code postal – Ville - Pays</w:t>
            </w:r>
          </w:p>
        </w:tc>
        <w:tc>
          <w:tcPr>
            <w:tcW w:w="6412" w:type="dxa"/>
            <w:shd w:val="clear" w:color="auto" w:fill="auto"/>
          </w:tcPr>
          <w:p w14:paraId="1339FC24" w14:textId="462108CA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7CA4F4C7" w14:textId="77777777" w:rsidTr="00CB78FA">
        <w:tc>
          <w:tcPr>
            <w:tcW w:w="3794" w:type="dxa"/>
            <w:shd w:val="clear" w:color="auto" w:fill="auto"/>
            <w:vAlign w:val="center"/>
          </w:tcPr>
          <w:p w14:paraId="0DF7ACC9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Téléphone</w:t>
            </w:r>
          </w:p>
        </w:tc>
        <w:tc>
          <w:tcPr>
            <w:tcW w:w="6412" w:type="dxa"/>
            <w:shd w:val="clear" w:color="auto" w:fill="auto"/>
          </w:tcPr>
          <w:p w14:paraId="71AC5E27" w14:textId="7C5B0126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 w:cs="Arial"/>
                <w:color w:val="0070C0"/>
                <w:szCs w:val="20"/>
                <w:shd w:val="clear" w:color="auto" w:fill="FFFFFF"/>
              </w:rPr>
            </w:pPr>
          </w:p>
        </w:tc>
      </w:tr>
      <w:tr w:rsidR="007A36A0" w:rsidRPr="00F21786" w14:paraId="108E9B44" w14:textId="77777777" w:rsidTr="00CB78FA">
        <w:tc>
          <w:tcPr>
            <w:tcW w:w="3794" w:type="dxa"/>
            <w:shd w:val="clear" w:color="auto" w:fill="auto"/>
            <w:vAlign w:val="center"/>
          </w:tcPr>
          <w:p w14:paraId="5F4F64D0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Courriel</w:t>
            </w:r>
          </w:p>
        </w:tc>
        <w:tc>
          <w:tcPr>
            <w:tcW w:w="6412" w:type="dxa"/>
            <w:shd w:val="clear" w:color="auto" w:fill="auto"/>
          </w:tcPr>
          <w:p w14:paraId="03DB5669" w14:textId="4A4811DB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 w:cs="Arial"/>
                <w:color w:val="0070C0"/>
                <w:szCs w:val="20"/>
                <w:shd w:val="clear" w:color="auto" w:fill="FFFFFF"/>
              </w:rPr>
            </w:pPr>
          </w:p>
        </w:tc>
      </w:tr>
      <w:tr w:rsidR="007A36A0" w:rsidRPr="00F21786" w14:paraId="069F1608" w14:textId="77777777" w:rsidTr="00CB78FA">
        <w:tc>
          <w:tcPr>
            <w:tcW w:w="3794" w:type="dxa"/>
            <w:shd w:val="clear" w:color="auto" w:fill="auto"/>
            <w:vAlign w:val="center"/>
          </w:tcPr>
          <w:p w14:paraId="49E73E1E" w14:textId="77777777" w:rsidR="007A36A0" w:rsidRPr="004D4D7E" w:rsidRDefault="007A36A0" w:rsidP="00F618FB">
            <w:pPr>
              <w:ind w:left="284" w:right="767"/>
              <w:rPr>
                <w:rFonts w:ascii="Marianne" w:hAnsi="Marianne"/>
                <w:bCs/>
                <w:sz w:val="20"/>
                <w:szCs w:val="20"/>
              </w:rPr>
            </w:pPr>
            <w:r w:rsidRPr="004D4D7E">
              <w:rPr>
                <w:rFonts w:ascii="Marianne" w:hAnsi="Marianne"/>
                <w:bCs/>
                <w:sz w:val="20"/>
                <w:szCs w:val="20"/>
              </w:rPr>
              <w:t>Représentée par - Prénom NOM</w:t>
            </w:r>
          </w:p>
        </w:tc>
        <w:tc>
          <w:tcPr>
            <w:tcW w:w="6412" w:type="dxa"/>
            <w:shd w:val="clear" w:color="auto" w:fill="auto"/>
          </w:tcPr>
          <w:p w14:paraId="4746EA80" w14:textId="49E1CC8F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539246EE" w14:textId="77777777" w:rsidTr="00CB78FA">
        <w:trPr>
          <w:trHeight w:val="216"/>
        </w:trPr>
        <w:tc>
          <w:tcPr>
            <w:tcW w:w="3794" w:type="dxa"/>
            <w:shd w:val="clear" w:color="auto" w:fill="auto"/>
            <w:vAlign w:val="center"/>
          </w:tcPr>
          <w:p w14:paraId="201CE91B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En qualité de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10276D21" w14:textId="76716728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jc w:val="left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3D99D2D6" w14:textId="77777777" w:rsidTr="00CB78FA">
        <w:tc>
          <w:tcPr>
            <w:tcW w:w="3794" w:type="dxa"/>
            <w:shd w:val="clear" w:color="auto" w:fill="auto"/>
            <w:vAlign w:val="center"/>
          </w:tcPr>
          <w:p w14:paraId="2DB7FE4A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Téléphone</w:t>
            </w:r>
          </w:p>
        </w:tc>
        <w:tc>
          <w:tcPr>
            <w:tcW w:w="6412" w:type="dxa"/>
            <w:shd w:val="clear" w:color="auto" w:fill="auto"/>
          </w:tcPr>
          <w:p w14:paraId="06A330F5" w14:textId="778F683B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jc w:val="left"/>
              <w:rPr>
                <w:rFonts w:ascii="Marianne" w:hAnsi="Marianne"/>
                <w:b/>
                <w:szCs w:val="20"/>
              </w:rPr>
            </w:pPr>
          </w:p>
        </w:tc>
      </w:tr>
      <w:tr w:rsidR="007A36A0" w:rsidRPr="00F21786" w14:paraId="43D7A352" w14:textId="77777777" w:rsidTr="00CB78FA">
        <w:tc>
          <w:tcPr>
            <w:tcW w:w="3794" w:type="dxa"/>
            <w:shd w:val="clear" w:color="auto" w:fill="auto"/>
            <w:vAlign w:val="center"/>
          </w:tcPr>
          <w:p w14:paraId="513A3F8C" w14:textId="77777777" w:rsidR="007A36A0" w:rsidRPr="00F21786" w:rsidRDefault="007A36A0" w:rsidP="00F618FB">
            <w:pPr>
              <w:ind w:left="284" w:right="767"/>
              <w:jc w:val="right"/>
              <w:rPr>
                <w:rFonts w:ascii="Marianne" w:hAnsi="Marianne"/>
                <w:sz w:val="20"/>
                <w:szCs w:val="20"/>
              </w:rPr>
            </w:pPr>
            <w:r w:rsidRPr="00F21786">
              <w:rPr>
                <w:rFonts w:ascii="Marianne" w:hAnsi="Marianne"/>
                <w:sz w:val="20"/>
                <w:szCs w:val="20"/>
              </w:rPr>
              <w:t>Courriel</w:t>
            </w:r>
          </w:p>
        </w:tc>
        <w:tc>
          <w:tcPr>
            <w:tcW w:w="6412" w:type="dxa"/>
            <w:shd w:val="clear" w:color="auto" w:fill="auto"/>
          </w:tcPr>
          <w:p w14:paraId="42A4B59A" w14:textId="539EA5A1" w:rsidR="007A36A0" w:rsidRPr="00F21786" w:rsidRDefault="007A36A0" w:rsidP="00F618FB">
            <w:pPr>
              <w:pStyle w:val="Numbering1"/>
              <w:shd w:val="clear" w:color="auto" w:fill="auto"/>
              <w:spacing w:before="60" w:after="60"/>
              <w:ind w:left="284" w:right="767"/>
              <w:jc w:val="left"/>
              <w:rPr>
                <w:rFonts w:ascii="Marianne" w:hAnsi="Marianne" w:cs="Arial"/>
                <w:color w:val="0070C0"/>
                <w:szCs w:val="20"/>
                <w:shd w:val="clear" w:color="auto" w:fill="FFFFFF"/>
              </w:rPr>
            </w:pPr>
          </w:p>
        </w:tc>
      </w:tr>
    </w:tbl>
    <w:p w14:paraId="42A15A7A" w14:textId="77777777" w:rsidR="007A36A0" w:rsidRPr="004D4D7E" w:rsidRDefault="007A36A0" w:rsidP="00F618FB">
      <w:pPr>
        <w:spacing w:before="60" w:after="60"/>
        <w:ind w:left="284" w:right="767"/>
        <w:rPr>
          <w:rFonts w:ascii="Marianne" w:hAnsi="Marianne" w:cs="Tahoma"/>
          <w:bCs/>
          <w:sz w:val="20"/>
          <w:szCs w:val="20"/>
        </w:rPr>
      </w:pPr>
      <w:r w:rsidRPr="00F21786">
        <w:rPr>
          <w:rFonts w:ascii="Marianne" w:hAnsi="Marianne" w:cs="Tahoma"/>
          <w:b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21786">
        <w:rPr>
          <w:rFonts w:ascii="Marianne" w:hAnsi="Marianne" w:cs="Tahoma"/>
          <w:b/>
          <w:sz w:val="20"/>
          <w:szCs w:val="20"/>
        </w:rPr>
        <w:instrText xml:space="preserve"> FORMCHECKBOX </w:instrText>
      </w:r>
      <w:r w:rsidR="00045C5B">
        <w:rPr>
          <w:rFonts w:ascii="Marianne" w:hAnsi="Marianne" w:cs="Tahoma"/>
          <w:b/>
          <w:sz w:val="20"/>
          <w:szCs w:val="20"/>
        </w:rPr>
      </w:r>
      <w:r w:rsidR="00045C5B">
        <w:rPr>
          <w:rFonts w:ascii="Marianne" w:hAnsi="Marianne" w:cs="Tahoma"/>
          <w:b/>
          <w:sz w:val="20"/>
          <w:szCs w:val="20"/>
        </w:rPr>
        <w:fldChar w:fldCharType="separate"/>
      </w:r>
      <w:r w:rsidRPr="00F21786">
        <w:rPr>
          <w:rFonts w:ascii="Marianne" w:hAnsi="Marianne" w:cs="Tahoma"/>
          <w:b/>
          <w:sz w:val="20"/>
          <w:szCs w:val="20"/>
        </w:rPr>
        <w:fldChar w:fldCharType="end"/>
      </w:r>
      <w:r w:rsidRPr="00F21786">
        <w:rPr>
          <w:rFonts w:ascii="Marianne" w:hAnsi="Marianne" w:cs="Tahoma"/>
          <w:b/>
          <w:sz w:val="20"/>
          <w:szCs w:val="20"/>
        </w:rPr>
        <w:t xml:space="preserve"> </w:t>
      </w:r>
      <w:r w:rsidRPr="004D4D7E">
        <w:rPr>
          <w:rFonts w:ascii="Marianne" w:hAnsi="Marianne" w:cs="Tahoma"/>
          <w:bCs/>
          <w:sz w:val="20"/>
          <w:szCs w:val="20"/>
        </w:rPr>
        <w:t>agissant pour mon compte</w:t>
      </w:r>
    </w:p>
    <w:p w14:paraId="4318E46B" w14:textId="7F5C0627" w:rsidR="007A36A0" w:rsidRPr="004D4D7E" w:rsidRDefault="007A36A0" w:rsidP="00F618FB">
      <w:pPr>
        <w:spacing w:before="60" w:after="60"/>
        <w:ind w:left="284" w:right="767"/>
        <w:rPr>
          <w:rFonts w:ascii="Marianne" w:hAnsi="Marianne"/>
          <w:bCs/>
          <w:sz w:val="20"/>
          <w:szCs w:val="20"/>
        </w:rPr>
      </w:pPr>
      <w:r w:rsidRPr="004D4D7E">
        <w:rPr>
          <w:rFonts w:ascii="Marianne" w:hAnsi="Marianne" w:cs="Tahoma"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4D4D7E">
        <w:rPr>
          <w:rFonts w:ascii="Marianne" w:hAnsi="Marianne" w:cs="Tahoma"/>
          <w:bCs/>
          <w:sz w:val="20"/>
          <w:szCs w:val="20"/>
        </w:rPr>
        <w:instrText xml:space="preserve"> FORMCHECKBOX </w:instrText>
      </w:r>
      <w:r w:rsidR="00045C5B">
        <w:rPr>
          <w:rFonts w:ascii="Marianne" w:hAnsi="Marianne" w:cs="Tahoma"/>
          <w:bCs/>
          <w:sz w:val="20"/>
          <w:szCs w:val="20"/>
        </w:rPr>
      </w:r>
      <w:r w:rsidR="00045C5B">
        <w:rPr>
          <w:rFonts w:ascii="Marianne" w:hAnsi="Marianne" w:cs="Tahoma"/>
          <w:bCs/>
          <w:sz w:val="20"/>
          <w:szCs w:val="20"/>
        </w:rPr>
        <w:fldChar w:fldCharType="separate"/>
      </w:r>
      <w:r w:rsidRPr="004D4D7E">
        <w:rPr>
          <w:rFonts w:ascii="Marianne" w:hAnsi="Marianne" w:cs="Tahoma"/>
          <w:bCs/>
          <w:sz w:val="20"/>
          <w:szCs w:val="20"/>
        </w:rPr>
        <w:fldChar w:fldCharType="end"/>
      </w:r>
      <w:r w:rsidRPr="004D4D7E">
        <w:rPr>
          <w:rFonts w:ascii="Marianne" w:hAnsi="Marianne" w:cs="Tahoma"/>
          <w:bCs/>
          <w:sz w:val="20"/>
          <w:szCs w:val="20"/>
        </w:rPr>
        <w:t> agissant en tant que</w:t>
      </w:r>
      <w:r w:rsidRPr="004D4D7E">
        <w:rPr>
          <w:rFonts w:ascii="Marianne" w:hAnsi="Marianne"/>
          <w:bCs/>
          <w:sz w:val="20"/>
          <w:szCs w:val="20"/>
        </w:rPr>
        <w:t xml:space="preserve"> représentant légal habilité </w:t>
      </w:r>
      <w:r w:rsidR="004D4D7E">
        <w:rPr>
          <w:rFonts w:ascii="Marianne" w:hAnsi="Marianne"/>
          <w:bCs/>
          <w:sz w:val="20"/>
          <w:szCs w:val="20"/>
        </w:rPr>
        <w:t>(</w:t>
      </w:r>
      <w:r w:rsidRPr="004D4D7E">
        <w:rPr>
          <w:rFonts w:ascii="Marianne" w:hAnsi="Marianne"/>
          <w:bCs/>
          <w:sz w:val="20"/>
          <w:szCs w:val="20"/>
        </w:rPr>
        <w:t>joindre un pouvoir de signature le cas échéant</w:t>
      </w:r>
      <w:r w:rsidR="004D4D7E">
        <w:rPr>
          <w:rFonts w:ascii="Marianne" w:hAnsi="Marianne"/>
          <w:bCs/>
          <w:sz w:val="20"/>
          <w:szCs w:val="20"/>
        </w:rPr>
        <w:t>)</w:t>
      </w:r>
    </w:p>
    <w:p w14:paraId="2E8605FD" w14:textId="77777777" w:rsidR="004D4D7E" w:rsidRDefault="004D4D7E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</w:p>
    <w:p w14:paraId="20E46467" w14:textId="073B9F05" w:rsidR="007A36A0" w:rsidRPr="004D4D7E" w:rsidRDefault="004D4D7E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4D4D7E">
        <w:rPr>
          <w:rFonts w:ascii="Marianne" w:hAnsi="Marianne"/>
          <w:b/>
          <w:bCs/>
          <w:sz w:val="20"/>
          <w:szCs w:val="20"/>
        </w:rPr>
        <w:t>2.</w:t>
      </w:r>
      <w:r>
        <w:rPr>
          <w:rFonts w:ascii="Marianne" w:hAnsi="Marianne"/>
          <w:b/>
          <w:bCs/>
          <w:sz w:val="20"/>
          <w:szCs w:val="20"/>
        </w:rPr>
        <w:t>2</w:t>
      </w:r>
      <w:r w:rsidRPr="004D4D7E">
        <w:rPr>
          <w:rFonts w:ascii="Marianne" w:hAnsi="Marianne"/>
          <w:b/>
          <w:bCs/>
          <w:sz w:val="20"/>
          <w:szCs w:val="20"/>
        </w:rPr>
        <w:t xml:space="preserve"> </w:t>
      </w:r>
      <w:r w:rsidRPr="004D4D7E">
        <w:rPr>
          <w:rFonts w:ascii="Marianne" w:hAnsi="Marianne"/>
          <w:b/>
          <w:bCs/>
          <w:sz w:val="20"/>
          <w:szCs w:val="20"/>
        </w:rPr>
        <w:fldChar w:fldCharType="begin"/>
      </w:r>
      <w:r w:rsidRPr="004D4D7E">
        <w:rPr>
          <w:rFonts w:ascii="Marianne" w:hAnsi="Marianne"/>
          <w:b/>
          <w:bCs/>
          <w:sz w:val="20"/>
          <w:szCs w:val="20"/>
        </w:rPr>
        <w:instrText xml:space="preserve"> TC "2.1 Identification" \l 3 </w:instrText>
      </w:r>
      <w:r w:rsidRPr="004D4D7E">
        <w:rPr>
          <w:rFonts w:ascii="Marianne" w:hAnsi="Marianne"/>
          <w:b/>
          <w:bCs/>
          <w:sz w:val="20"/>
          <w:szCs w:val="20"/>
        </w:rPr>
        <w:fldChar w:fldCharType="end"/>
      </w:r>
      <w:r w:rsidRPr="004D4D7E">
        <w:t xml:space="preserve"> </w:t>
      </w:r>
      <w:r w:rsidRPr="004D4D7E">
        <w:rPr>
          <w:rFonts w:ascii="Marianne" w:hAnsi="Marianne"/>
          <w:b/>
          <w:bCs/>
          <w:sz w:val="20"/>
          <w:szCs w:val="20"/>
        </w:rPr>
        <w:t xml:space="preserve">Compte(s) à créditer  </w:t>
      </w:r>
    </w:p>
    <w:p w14:paraId="32B331A9" w14:textId="3553857D" w:rsidR="007A36A0" w:rsidRPr="00E57146" w:rsidRDefault="007A36A0" w:rsidP="00F618FB">
      <w:pPr>
        <w:ind w:left="284" w:right="767"/>
        <w:rPr>
          <w:rFonts w:ascii="Marianne" w:hAnsi="Marianne"/>
          <w:bCs/>
          <w:sz w:val="20"/>
          <w:szCs w:val="20"/>
        </w:rPr>
      </w:pPr>
      <w:r w:rsidRPr="007A36A0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A36A0">
        <w:rPr>
          <w:rFonts w:ascii="Marianne" w:hAnsi="Marianne"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sz w:val="20"/>
          <w:szCs w:val="20"/>
        </w:rPr>
      </w:r>
      <w:r w:rsidR="00045C5B">
        <w:rPr>
          <w:rFonts w:ascii="Marianne" w:hAnsi="Marianne"/>
          <w:sz w:val="20"/>
          <w:szCs w:val="20"/>
        </w:rPr>
        <w:fldChar w:fldCharType="separate"/>
      </w:r>
      <w:r w:rsidRPr="007A36A0">
        <w:rPr>
          <w:rFonts w:ascii="Marianne" w:hAnsi="Marianne"/>
          <w:sz w:val="20"/>
          <w:szCs w:val="20"/>
        </w:rPr>
        <w:fldChar w:fldCharType="end"/>
      </w:r>
      <w:r w:rsidRPr="007A36A0">
        <w:rPr>
          <w:rFonts w:ascii="Marianne" w:hAnsi="Marianne"/>
          <w:sz w:val="20"/>
          <w:szCs w:val="20"/>
        </w:rPr>
        <w:t xml:space="preserve"> </w:t>
      </w:r>
      <w:r w:rsidRPr="004D4D7E">
        <w:rPr>
          <w:rFonts w:ascii="Marianne" w:hAnsi="Marianne"/>
          <w:bCs/>
          <w:sz w:val="20"/>
          <w:szCs w:val="20"/>
          <w:u w:val="single"/>
        </w:rPr>
        <w:t>Compte unique</w:t>
      </w:r>
      <w:r w:rsidR="00E57146" w:rsidRPr="00E57146">
        <w:rPr>
          <w:rFonts w:ascii="Marianne" w:hAnsi="Marianne"/>
          <w:bCs/>
          <w:sz w:val="20"/>
          <w:szCs w:val="20"/>
        </w:rPr>
        <w:t xml:space="preserve"> (joindre</w:t>
      </w:r>
      <w:r w:rsidR="00E57146">
        <w:rPr>
          <w:rFonts w:ascii="Marianne" w:hAnsi="Marianne"/>
          <w:bCs/>
          <w:sz w:val="20"/>
          <w:szCs w:val="20"/>
        </w:rPr>
        <w:t xml:space="preserve"> impérativement un RIB à l’acte d’engagement)</w:t>
      </w:r>
    </w:p>
    <w:p w14:paraId="1F84F1D8" w14:textId="3FD14D10" w:rsidR="007A36A0" w:rsidRPr="004D4D7E" w:rsidRDefault="007A36A0" w:rsidP="00E57146">
      <w:pPr>
        <w:ind w:left="284" w:right="767" w:firstLine="709"/>
        <w:rPr>
          <w:rFonts w:ascii="Marianne" w:hAnsi="Marianne"/>
          <w:bCs/>
          <w:sz w:val="20"/>
          <w:szCs w:val="20"/>
          <w:u w:val="single"/>
        </w:rPr>
      </w:pPr>
      <w:r w:rsidRPr="004D4D7E">
        <w:rPr>
          <w:rFonts w:ascii="Marianne" w:hAnsi="Marianne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D4D7E">
        <w:rPr>
          <w:rFonts w:ascii="Marianne" w:hAnsi="Marianne"/>
          <w:bCs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bCs/>
          <w:sz w:val="20"/>
          <w:szCs w:val="20"/>
        </w:rPr>
      </w:r>
      <w:r w:rsidR="00045C5B">
        <w:rPr>
          <w:rFonts w:ascii="Marianne" w:hAnsi="Marianne"/>
          <w:bCs/>
          <w:sz w:val="20"/>
          <w:szCs w:val="20"/>
        </w:rPr>
        <w:fldChar w:fldCharType="separate"/>
      </w:r>
      <w:r w:rsidRPr="004D4D7E">
        <w:rPr>
          <w:rFonts w:ascii="Marianne" w:hAnsi="Marianne"/>
          <w:bCs/>
          <w:sz w:val="20"/>
          <w:szCs w:val="20"/>
        </w:rPr>
        <w:fldChar w:fldCharType="end"/>
      </w:r>
      <w:r w:rsidRPr="004D4D7E">
        <w:rPr>
          <w:rFonts w:ascii="Marianne" w:hAnsi="Marianne"/>
          <w:bCs/>
          <w:sz w:val="20"/>
          <w:szCs w:val="20"/>
        </w:rPr>
        <w:t> </w:t>
      </w:r>
      <w:r w:rsidRPr="004D4D7E">
        <w:rPr>
          <w:rFonts w:ascii="Marianne" w:hAnsi="Marianne"/>
          <w:bCs/>
          <w:sz w:val="20"/>
          <w:szCs w:val="20"/>
          <w:u w:val="single"/>
        </w:rPr>
        <w:t>Opérateur en candidature individuelle</w:t>
      </w:r>
      <w:r w:rsidRPr="004D4D7E">
        <w:rPr>
          <w:rFonts w:ascii="Marianne" w:hAnsi="Marianne"/>
          <w:bCs/>
          <w:sz w:val="20"/>
          <w:szCs w:val="20"/>
        </w:rPr>
        <w:t xml:space="preserve"> : compte du titulaire </w:t>
      </w:r>
    </w:p>
    <w:p w14:paraId="4A3EAFF4" w14:textId="77777777" w:rsidR="007A36A0" w:rsidRPr="004D4D7E" w:rsidRDefault="007A36A0" w:rsidP="00E57146">
      <w:pPr>
        <w:ind w:left="284" w:right="767" w:firstLine="709"/>
        <w:rPr>
          <w:rFonts w:ascii="Marianne" w:hAnsi="Marianne"/>
          <w:bCs/>
          <w:sz w:val="20"/>
          <w:szCs w:val="20"/>
          <w:u w:val="single"/>
        </w:rPr>
      </w:pPr>
      <w:r w:rsidRPr="004D4D7E">
        <w:rPr>
          <w:rFonts w:ascii="Marianne" w:hAnsi="Marianne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D4D7E">
        <w:rPr>
          <w:rFonts w:ascii="Marianne" w:hAnsi="Marianne"/>
          <w:bCs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bCs/>
          <w:sz w:val="20"/>
          <w:szCs w:val="20"/>
        </w:rPr>
      </w:r>
      <w:r w:rsidR="00045C5B">
        <w:rPr>
          <w:rFonts w:ascii="Marianne" w:hAnsi="Marianne"/>
          <w:bCs/>
          <w:sz w:val="20"/>
          <w:szCs w:val="20"/>
        </w:rPr>
        <w:fldChar w:fldCharType="separate"/>
      </w:r>
      <w:r w:rsidRPr="004D4D7E">
        <w:rPr>
          <w:rFonts w:ascii="Marianne" w:hAnsi="Marianne"/>
          <w:bCs/>
          <w:sz w:val="20"/>
          <w:szCs w:val="20"/>
        </w:rPr>
        <w:fldChar w:fldCharType="end"/>
      </w:r>
      <w:r w:rsidRPr="004D4D7E">
        <w:rPr>
          <w:rFonts w:ascii="Marianne" w:hAnsi="Marianne"/>
          <w:bCs/>
          <w:sz w:val="20"/>
          <w:szCs w:val="20"/>
        </w:rPr>
        <w:t> </w:t>
      </w:r>
      <w:r w:rsidRPr="004D4D7E">
        <w:rPr>
          <w:rFonts w:ascii="Marianne" w:hAnsi="Marianne"/>
          <w:bCs/>
          <w:sz w:val="20"/>
          <w:szCs w:val="20"/>
          <w:u w:val="single"/>
        </w:rPr>
        <w:t>Opérateurs en groupement sans individualisation des paiements</w:t>
      </w:r>
      <w:r w:rsidRPr="004D4D7E">
        <w:rPr>
          <w:rFonts w:ascii="Marianne" w:hAnsi="Marianne"/>
          <w:bCs/>
          <w:sz w:val="20"/>
          <w:szCs w:val="20"/>
        </w:rPr>
        <w:t> : compte au nom du groupement</w:t>
      </w:r>
    </w:p>
    <w:p w14:paraId="33F65617" w14:textId="425355B8" w:rsidR="008F2402" w:rsidRDefault="007A36A0" w:rsidP="00E57146">
      <w:pPr>
        <w:ind w:left="284" w:right="767" w:firstLine="709"/>
        <w:rPr>
          <w:rFonts w:ascii="Marianne" w:hAnsi="Marianne"/>
          <w:bCs/>
          <w:sz w:val="20"/>
          <w:szCs w:val="20"/>
        </w:rPr>
      </w:pPr>
      <w:r w:rsidRPr="004D4D7E">
        <w:rPr>
          <w:rFonts w:ascii="Marianne" w:hAnsi="Marianne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D4D7E">
        <w:rPr>
          <w:rFonts w:ascii="Marianne" w:hAnsi="Marianne"/>
          <w:bCs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bCs/>
          <w:sz w:val="20"/>
          <w:szCs w:val="20"/>
        </w:rPr>
      </w:r>
      <w:r w:rsidR="00045C5B">
        <w:rPr>
          <w:rFonts w:ascii="Marianne" w:hAnsi="Marianne"/>
          <w:bCs/>
          <w:sz w:val="20"/>
          <w:szCs w:val="20"/>
        </w:rPr>
        <w:fldChar w:fldCharType="separate"/>
      </w:r>
      <w:r w:rsidRPr="004D4D7E">
        <w:rPr>
          <w:rFonts w:ascii="Marianne" w:hAnsi="Marianne"/>
          <w:bCs/>
          <w:sz w:val="20"/>
          <w:szCs w:val="20"/>
        </w:rPr>
        <w:fldChar w:fldCharType="end"/>
      </w:r>
      <w:r w:rsidRPr="004D4D7E">
        <w:rPr>
          <w:rFonts w:ascii="Marianne" w:hAnsi="Marianne"/>
          <w:bCs/>
          <w:sz w:val="20"/>
          <w:szCs w:val="20"/>
        </w:rPr>
        <w:t> </w:t>
      </w:r>
      <w:r w:rsidRPr="004D4D7E">
        <w:rPr>
          <w:rFonts w:ascii="Marianne" w:hAnsi="Marianne"/>
          <w:bCs/>
          <w:sz w:val="20"/>
          <w:szCs w:val="20"/>
          <w:u w:val="single"/>
        </w:rPr>
        <w:t>Opérateurs en groupement avec paiements au mandataire</w:t>
      </w:r>
      <w:r w:rsidRPr="004D4D7E">
        <w:rPr>
          <w:rFonts w:ascii="Marianne" w:hAnsi="Marianne"/>
          <w:bCs/>
          <w:sz w:val="20"/>
          <w:szCs w:val="20"/>
        </w:rPr>
        <w:t xml:space="preserve"> : compte mandataire + pouvoirs financiers de chaque cotraitant donné au mandataire</w:t>
      </w:r>
    </w:p>
    <w:p w14:paraId="1B883FB0" w14:textId="77777777" w:rsidR="00E57146" w:rsidRPr="00E57146" w:rsidRDefault="00E57146" w:rsidP="00E57146">
      <w:pPr>
        <w:ind w:left="284" w:right="767" w:firstLine="709"/>
        <w:rPr>
          <w:rFonts w:ascii="Marianne" w:hAnsi="Marianne"/>
          <w:bCs/>
          <w:sz w:val="20"/>
          <w:szCs w:val="20"/>
        </w:rPr>
      </w:pPr>
    </w:p>
    <w:p w14:paraId="209F31B6" w14:textId="6E54E8CB" w:rsidR="00E57146" w:rsidRPr="00E57146" w:rsidRDefault="007A36A0" w:rsidP="00E57146">
      <w:pPr>
        <w:ind w:left="284" w:right="767"/>
        <w:rPr>
          <w:rFonts w:ascii="Marianne" w:hAnsi="Marianne"/>
          <w:bCs/>
          <w:sz w:val="20"/>
          <w:szCs w:val="20"/>
        </w:rPr>
      </w:pPr>
      <w:r w:rsidRPr="007A36A0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A36A0">
        <w:rPr>
          <w:rFonts w:ascii="Marianne" w:hAnsi="Marianne"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sz w:val="20"/>
          <w:szCs w:val="20"/>
        </w:rPr>
      </w:r>
      <w:r w:rsidR="00045C5B">
        <w:rPr>
          <w:rFonts w:ascii="Marianne" w:hAnsi="Marianne"/>
          <w:sz w:val="20"/>
          <w:szCs w:val="20"/>
        </w:rPr>
        <w:fldChar w:fldCharType="separate"/>
      </w:r>
      <w:r w:rsidRPr="007A36A0">
        <w:rPr>
          <w:rFonts w:ascii="Marianne" w:hAnsi="Marianne"/>
          <w:sz w:val="20"/>
          <w:szCs w:val="20"/>
        </w:rPr>
        <w:fldChar w:fldCharType="end"/>
      </w:r>
      <w:r w:rsidRPr="007A36A0">
        <w:rPr>
          <w:rFonts w:ascii="Marianne" w:hAnsi="Marianne"/>
          <w:sz w:val="20"/>
          <w:szCs w:val="20"/>
        </w:rPr>
        <w:t xml:space="preserve"> </w:t>
      </w:r>
      <w:r w:rsidRPr="008F2402">
        <w:rPr>
          <w:rFonts w:ascii="Marianne" w:hAnsi="Marianne"/>
          <w:bCs/>
          <w:sz w:val="20"/>
          <w:szCs w:val="20"/>
          <w:u w:val="single"/>
        </w:rPr>
        <w:t>Comptes séparés, en cas de groupement avec individualisation des prestations/paiements</w:t>
      </w:r>
      <w:r w:rsidR="00E57146">
        <w:rPr>
          <w:rFonts w:ascii="Marianne" w:hAnsi="Marianne"/>
          <w:bCs/>
          <w:sz w:val="20"/>
          <w:szCs w:val="20"/>
          <w:u w:val="single"/>
        </w:rPr>
        <w:t xml:space="preserve"> </w:t>
      </w:r>
      <w:r w:rsidR="00E57146" w:rsidRPr="00E57146">
        <w:rPr>
          <w:rFonts w:ascii="Marianne" w:hAnsi="Marianne"/>
          <w:bCs/>
          <w:sz w:val="20"/>
          <w:szCs w:val="20"/>
        </w:rPr>
        <w:t>(joindre</w:t>
      </w:r>
      <w:r w:rsidR="00E57146">
        <w:rPr>
          <w:rFonts w:ascii="Marianne" w:hAnsi="Marianne"/>
          <w:bCs/>
          <w:sz w:val="20"/>
          <w:szCs w:val="20"/>
        </w:rPr>
        <w:t xml:space="preserve"> impérativement les RIB à l’acte d’engagement)</w:t>
      </w:r>
    </w:p>
    <w:p w14:paraId="2E24B900" w14:textId="77777777" w:rsidR="007A36A0" w:rsidRPr="007A36A0" w:rsidRDefault="007A36A0" w:rsidP="00E57146">
      <w:pPr>
        <w:ind w:right="767"/>
        <w:contextualSpacing/>
        <w:rPr>
          <w:rFonts w:ascii="Marianne" w:hAnsi="Marianne"/>
          <w:sz w:val="20"/>
          <w:szCs w:val="20"/>
        </w:rPr>
      </w:pPr>
      <w:r w:rsidRPr="007A36A0">
        <w:rPr>
          <w:rFonts w:ascii="Marianne" w:hAnsi="Marianne"/>
          <w:sz w:val="20"/>
          <w:szCs w:val="20"/>
        </w:rPr>
        <w:t>Si les cotraitants sont en groupement solidaire avec individualisation des prestations ou en groupement conjoint, les montants dus sont portés au crédit des comptes selon la répartition indiquée par le groupement.</w:t>
      </w:r>
    </w:p>
    <w:p w14:paraId="5D5FABD1" w14:textId="0D361AE9" w:rsidR="007A36A0" w:rsidRPr="007A36A0" w:rsidRDefault="007A36A0" w:rsidP="00F618FB">
      <w:pPr>
        <w:pStyle w:val="En-tte"/>
        <w:ind w:left="284" w:right="767"/>
        <w:rPr>
          <w:rFonts w:ascii="Marianne" w:hAnsi="Marianne"/>
          <w:b/>
          <w:sz w:val="20"/>
          <w:szCs w:val="20"/>
        </w:rPr>
      </w:pPr>
    </w:p>
    <w:p w14:paraId="15FC4892" w14:textId="04F8A0F5" w:rsidR="007A36A0" w:rsidRPr="009E1056" w:rsidRDefault="009E1056" w:rsidP="00E57146">
      <w:pPr>
        <w:ind w:right="767" w:firstLine="284"/>
        <w:rPr>
          <w:rFonts w:ascii="Marianne" w:hAnsi="Marianne"/>
          <w:b/>
          <w:bCs/>
          <w:sz w:val="20"/>
          <w:szCs w:val="20"/>
        </w:rPr>
      </w:pPr>
      <w:r w:rsidRPr="00F21786">
        <w:rPr>
          <w:rFonts w:ascii="Marianne" w:hAnsi="Marianne"/>
          <w:b/>
          <w:bCs/>
          <w:sz w:val="20"/>
          <w:szCs w:val="20"/>
        </w:rPr>
        <w:t xml:space="preserve">ARTICLE </w:t>
      </w:r>
      <w:r>
        <w:rPr>
          <w:rFonts w:ascii="Marianne" w:hAnsi="Marianne"/>
          <w:b/>
          <w:bCs/>
          <w:sz w:val="20"/>
          <w:szCs w:val="20"/>
        </w:rPr>
        <w:t>3</w:t>
      </w:r>
      <w:r w:rsidRPr="00F21786">
        <w:rPr>
          <w:rFonts w:ascii="Marianne" w:hAnsi="Marianne"/>
          <w:b/>
          <w:bCs/>
          <w:sz w:val="20"/>
          <w:szCs w:val="20"/>
        </w:rPr>
        <w:t xml:space="preserve"> : </w:t>
      </w:r>
      <w:r>
        <w:rPr>
          <w:rFonts w:ascii="Marianne" w:hAnsi="Marianne"/>
          <w:b/>
          <w:bCs/>
          <w:sz w:val="20"/>
          <w:szCs w:val="20"/>
        </w:rPr>
        <w:t>DUREE</w:t>
      </w: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0"/>
        <w:gridCol w:w="5405"/>
      </w:tblGrid>
      <w:tr w:rsidR="007A36A0" w:rsidRPr="00F21786" w14:paraId="3CF81E79" w14:textId="77777777" w:rsidTr="00F618FB">
        <w:trPr>
          <w:trHeight w:val="551"/>
          <w:jc w:val="center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A78C9EE" w14:textId="77777777" w:rsidR="007A36A0" w:rsidRPr="009E1056" w:rsidRDefault="007A36A0" w:rsidP="00F618FB">
            <w:pPr>
              <w:ind w:left="284" w:right="767"/>
              <w:rPr>
                <w:rFonts w:ascii="Marianne" w:hAnsi="Marianne"/>
                <w:sz w:val="20"/>
                <w:szCs w:val="20"/>
              </w:rPr>
            </w:pPr>
            <w:r w:rsidRPr="009E1056">
              <w:rPr>
                <w:rFonts w:ascii="Marianne" w:hAnsi="Marianne"/>
                <w:sz w:val="20"/>
                <w:szCs w:val="20"/>
              </w:rPr>
              <w:t>Durée du marché</w:t>
            </w:r>
          </w:p>
        </w:tc>
        <w:tc>
          <w:tcPr>
            <w:tcW w:w="5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860EF2" w14:textId="28D720CC" w:rsidR="007A36A0" w:rsidRPr="009E1056" w:rsidRDefault="009E1056" w:rsidP="00F618FB">
            <w:pPr>
              <w:ind w:left="284" w:right="767"/>
              <w:rPr>
                <w:rFonts w:ascii="Marianne" w:hAnsi="Marianne"/>
                <w:sz w:val="20"/>
                <w:szCs w:val="20"/>
              </w:rPr>
            </w:pPr>
            <w:r w:rsidRPr="009E1056">
              <w:rPr>
                <w:rFonts w:ascii="Marianne" w:hAnsi="Marianne"/>
                <w:sz w:val="20"/>
                <w:szCs w:val="20"/>
              </w:rPr>
              <w:t>12 moi</w:t>
            </w:r>
            <w:r>
              <w:rPr>
                <w:rFonts w:ascii="Marianne" w:hAnsi="Marianne"/>
                <w:sz w:val="20"/>
                <w:szCs w:val="20"/>
              </w:rPr>
              <w:t>s</w:t>
            </w:r>
          </w:p>
        </w:tc>
      </w:tr>
      <w:tr w:rsidR="007A36A0" w:rsidRPr="00F21786" w14:paraId="59FA4978" w14:textId="77777777" w:rsidTr="009E1056">
        <w:trPr>
          <w:trHeight w:val="1293"/>
          <w:jc w:val="center"/>
        </w:trPr>
        <w:tc>
          <w:tcPr>
            <w:tcW w:w="9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3375" w14:textId="60120534" w:rsidR="007A36A0" w:rsidRPr="009E1056" w:rsidRDefault="007A36A0" w:rsidP="00F618FB">
            <w:pPr>
              <w:ind w:left="284" w:right="767"/>
              <w:rPr>
                <w:rFonts w:ascii="Marianne" w:hAnsi="Marianne"/>
                <w:sz w:val="20"/>
                <w:szCs w:val="20"/>
              </w:rPr>
            </w:pPr>
            <w:r w:rsidRPr="009E1056">
              <w:rPr>
                <w:rFonts w:ascii="Marianne" w:hAnsi="Marianne"/>
                <w:sz w:val="20"/>
                <w:szCs w:val="20"/>
              </w:rPr>
              <w:t>À compter de la date de notification du marché</w:t>
            </w:r>
          </w:p>
          <w:p w14:paraId="7ADF0CC8" w14:textId="7F8D6880" w:rsidR="007A36A0" w:rsidRPr="009E1056" w:rsidRDefault="007A36A0" w:rsidP="00F618FB">
            <w:pPr>
              <w:ind w:left="284" w:right="767"/>
              <w:rPr>
                <w:rFonts w:ascii="Marianne" w:hAnsi="Marianne"/>
                <w:sz w:val="20"/>
                <w:szCs w:val="20"/>
              </w:rPr>
            </w:pPr>
            <w:r w:rsidRPr="009E1056">
              <w:rPr>
                <w:rFonts w:ascii="Marianne" w:hAnsi="Marianne"/>
                <w:sz w:val="20"/>
                <w:szCs w:val="20"/>
              </w:rPr>
              <w:t xml:space="preserve">Reconductible </w:t>
            </w:r>
            <w:r w:rsidR="009E1056">
              <w:rPr>
                <w:rFonts w:ascii="Marianne" w:hAnsi="Marianne"/>
                <w:sz w:val="20"/>
                <w:szCs w:val="20"/>
              </w:rPr>
              <w:t>3</w:t>
            </w:r>
            <w:r w:rsidRPr="009E1056">
              <w:rPr>
                <w:rFonts w:ascii="Marianne" w:hAnsi="Marianne"/>
                <w:sz w:val="20"/>
                <w:szCs w:val="20"/>
              </w:rPr>
              <w:t xml:space="preserve"> fois</w:t>
            </w:r>
            <w:r w:rsidR="009E1056" w:rsidRPr="009E1056">
              <w:rPr>
                <w:rFonts w:ascii="Marianne" w:hAnsi="Marianne"/>
                <w:sz w:val="20"/>
                <w:szCs w:val="20"/>
              </w:rPr>
              <w:t xml:space="preserve"> pour des périodes de même durée, sans que sa durée totale ne puisse excéder quarante-huit (48) mois</w:t>
            </w:r>
          </w:p>
        </w:tc>
      </w:tr>
    </w:tbl>
    <w:p w14:paraId="71E16153" w14:textId="77777777" w:rsidR="007A36A0" w:rsidRPr="00F21786" w:rsidRDefault="007A36A0" w:rsidP="00F618FB">
      <w:pPr>
        <w:ind w:left="284" w:right="767"/>
      </w:pPr>
    </w:p>
    <w:p w14:paraId="31079DCA" w14:textId="2C042B8E" w:rsidR="009E1056" w:rsidRPr="009E1056" w:rsidRDefault="009E1056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F21786">
        <w:rPr>
          <w:rFonts w:ascii="Marianne" w:hAnsi="Marianne"/>
          <w:b/>
          <w:bCs/>
          <w:sz w:val="20"/>
          <w:szCs w:val="20"/>
        </w:rPr>
        <w:t xml:space="preserve">ARTICLE </w:t>
      </w:r>
      <w:r>
        <w:rPr>
          <w:rFonts w:ascii="Marianne" w:hAnsi="Marianne"/>
          <w:b/>
          <w:bCs/>
          <w:sz w:val="20"/>
          <w:szCs w:val="20"/>
        </w:rPr>
        <w:t>4</w:t>
      </w:r>
      <w:r w:rsidRPr="00F21786">
        <w:rPr>
          <w:rFonts w:ascii="Marianne" w:hAnsi="Marianne"/>
          <w:b/>
          <w:bCs/>
          <w:sz w:val="20"/>
          <w:szCs w:val="20"/>
        </w:rPr>
        <w:t xml:space="preserve"> : </w:t>
      </w:r>
      <w:r>
        <w:rPr>
          <w:rFonts w:ascii="Marianne" w:hAnsi="Marianne"/>
          <w:b/>
          <w:bCs/>
          <w:sz w:val="20"/>
          <w:szCs w:val="20"/>
        </w:rPr>
        <w:t>PRIX - MONTANT</w:t>
      </w:r>
    </w:p>
    <w:p w14:paraId="6E5F9A18" w14:textId="60643AF2" w:rsidR="007A36A0" w:rsidRPr="009E1056" w:rsidRDefault="009E1056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9E1056">
        <w:rPr>
          <w:rFonts w:ascii="Marianne" w:hAnsi="Marianne"/>
          <w:b/>
          <w:bCs/>
          <w:sz w:val="20"/>
          <w:szCs w:val="20"/>
        </w:rPr>
        <w:t>4.1 Forme de prix</w:t>
      </w:r>
    </w:p>
    <w:p w14:paraId="0B2A4A3E" w14:textId="53E48C7E" w:rsidR="007A36A0" w:rsidRPr="009E1056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9E1056">
        <w:rPr>
          <w:rFonts w:ascii="Marianne" w:hAnsi="Marianne"/>
          <w:sz w:val="20"/>
          <w:szCs w:val="20"/>
        </w:rPr>
        <w:fldChar w:fldCharType="begin"/>
      </w:r>
      <w:r w:rsidRPr="009E1056">
        <w:rPr>
          <w:rFonts w:ascii="Marianne" w:hAnsi="Marianne"/>
          <w:sz w:val="20"/>
          <w:szCs w:val="20"/>
        </w:rPr>
        <w:instrText xml:space="preserve"> TC "</w:instrText>
      </w:r>
      <w:bookmarkStart w:id="9" w:name="_Toc374463433"/>
      <w:bookmarkStart w:id="10" w:name="_Toc374463516"/>
      <w:r w:rsidRPr="009E1056">
        <w:rPr>
          <w:rFonts w:ascii="Marianne" w:hAnsi="Marianne"/>
          <w:sz w:val="20"/>
          <w:szCs w:val="20"/>
        </w:rPr>
        <w:instrText>4.1 Forme du prix</w:instrText>
      </w:r>
      <w:bookmarkEnd w:id="9"/>
      <w:bookmarkEnd w:id="10"/>
      <w:r w:rsidRPr="009E1056">
        <w:rPr>
          <w:rFonts w:ascii="Marianne" w:hAnsi="Marianne"/>
          <w:sz w:val="20"/>
          <w:szCs w:val="20"/>
        </w:rPr>
        <w:instrText xml:space="preserve">" \l 3 </w:instrText>
      </w:r>
      <w:r w:rsidRPr="009E1056">
        <w:rPr>
          <w:rFonts w:ascii="Marianne" w:hAnsi="Marianne"/>
          <w:sz w:val="20"/>
          <w:szCs w:val="20"/>
        </w:rPr>
        <w:fldChar w:fldCharType="end"/>
      </w:r>
      <w:r w:rsidR="009E1056">
        <w:rPr>
          <w:rFonts w:ascii="Marianne" w:hAnsi="Marianne"/>
          <w:sz w:val="20"/>
          <w:szCs w:val="20"/>
        </w:rPr>
        <w:t>Prix unitaires selon bordereau des prix</w:t>
      </w:r>
    </w:p>
    <w:p w14:paraId="00E20EBE" w14:textId="6FEB90C7" w:rsidR="007A36A0" w:rsidRPr="008E4B69" w:rsidRDefault="008E4B69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8E4B69">
        <w:rPr>
          <w:rFonts w:ascii="Marianne" w:hAnsi="Marianne"/>
          <w:b/>
          <w:bCs/>
          <w:sz w:val="20"/>
          <w:szCs w:val="20"/>
        </w:rPr>
        <w:t xml:space="preserve">4.2 </w:t>
      </w:r>
      <w:r w:rsidR="007A36A0" w:rsidRPr="008E4B69">
        <w:rPr>
          <w:rFonts w:ascii="Marianne" w:hAnsi="Marianne"/>
          <w:b/>
          <w:bCs/>
          <w:sz w:val="20"/>
          <w:szCs w:val="20"/>
        </w:rPr>
        <w:fldChar w:fldCharType="begin"/>
      </w:r>
      <w:r w:rsidR="007A36A0" w:rsidRPr="008E4B69">
        <w:rPr>
          <w:rFonts w:ascii="Marianne" w:hAnsi="Marianne"/>
          <w:b/>
          <w:bCs/>
          <w:sz w:val="20"/>
          <w:szCs w:val="20"/>
        </w:rPr>
        <w:instrText xml:space="preserve"> TC "</w:instrText>
      </w:r>
      <w:bookmarkStart w:id="11" w:name="_Toc374463434"/>
      <w:bookmarkStart w:id="12" w:name="_Toc374463517"/>
      <w:r w:rsidR="007A36A0" w:rsidRPr="008E4B69">
        <w:rPr>
          <w:rFonts w:ascii="Marianne" w:hAnsi="Marianne"/>
          <w:b/>
          <w:bCs/>
          <w:sz w:val="20"/>
          <w:szCs w:val="20"/>
        </w:rPr>
        <w:instrText>4.2 Montant</w:instrText>
      </w:r>
      <w:bookmarkEnd w:id="11"/>
      <w:bookmarkEnd w:id="12"/>
      <w:r w:rsidR="007A36A0" w:rsidRPr="008E4B69">
        <w:rPr>
          <w:rFonts w:ascii="Marianne" w:hAnsi="Marianne"/>
          <w:b/>
          <w:bCs/>
          <w:sz w:val="20"/>
          <w:szCs w:val="20"/>
        </w:rPr>
        <w:instrText xml:space="preserve">" \l 3 </w:instrText>
      </w:r>
      <w:r w:rsidR="007A36A0" w:rsidRPr="008E4B69">
        <w:rPr>
          <w:rFonts w:ascii="Marianne" w:hAnsi="Marianne"/>
          <w:b/>
          <w:bCs/>
          <w:sz w:val="20"/>
          <w:szCs w:val="20"/>
        </w:rPr>
        <w:fldChar w:fldCharType="end"/>
      </w:r>
      <w:bookmarkStart w:id="13" w:name="_Toc92128687"/>
      <w:r w:rsidR="007A36A0" w:rsidRPr="008E4B69">
        <w:rPr>
          <w:rFonts w:ascii="Marianne" w:hAnsi="Marianne"/>
          <w:b/>
          <w:bCs/>
          <w:sz w:val="20"/>
          <w:szCs w:val="20"/>
        </w:rPr>
        <w:t>Montant du marché</w:t>
      </w:r>
      <w:bookmarkEnd w:id="13"/>
    </w:p>
    <w:p w14:paraId="1EAF0BD2" w14:textId="4A9CC40C" w:rsidR="007A36A0" w:rsidRPr="009E1056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9E1056">
        <w:rPr>
          <w:rFonts w:ascii="Marianne" w:hAnsi="Marianne"/>
          <w:sz w:val="20"/>
          <w:szCs w:val="20"/>
        </w:rPr>
        <w:t xml:space="preserve">Ces montants correspondent à la durée </w:t>
      </w:r>
      <w:r w:rsidR="008E4B69">
        <w:rPr>
          <w:rFonts w:ascii="Marianne" w:hAnsi="Marianne"/>
          <w:sz w:val="20"/>
          <w:szCs w:val="20"/>
        </w:rPr>
        <w:t>totale</w:t>
      </w:r>
      <w:r w:rsidRPr="009E1056">
        <w:rPr>
          <w:rFonts w:ascii="Marianne" w:hAnsi="Marianne"/>
          <w:sz w:val="20"/>
          <w:szCs w:val="20"/>
        </w:rPr>
        <w:t xml:space="preserve"> du marché</w:t>
      </w:r>
      <w:r w:rsidR="008E4B69">
        <w:rPr>
          <w:rFonts w:ascii="Marianne" w:hAnsi="Marianne"/>
          <w:sz w:val="20"/>
          <w:szCs w:val="20"/>
        </w:rPr>
        <w:t>.</w:t>
      </w:r>
    </w:p>
    <w:tbl>
      <w:tblPr>
        <w:tblpPr w:leftFromText="141" w:rightFromText="141" w:vertAnchor="text" w:horzAnchor="margin" w:tblpY="186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97"/>
        <w:gridCol w:w="5886"/>
      </w:tblGrid>
      <w:tr w:rsidR="008E4B69" w:rsidRPr="00F21786" w14:paraId="2E810E79" w14:textId="77777777" w:rsidTr="008E4B69">
        <w:tc>
          <w:tcPr>
            <w:tcW w:w="988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61A198" w14:textId="77777777" w:rsidR="008E4B69" w:rsidRPr="008E4B69" w:rsidRDefault="008E4B69" w:rsidP="00F618FB">
            <w:pPr>
              <w:ind w:left="284" w:right="767"/>
              <w:rPr>
                <w:rFonts w:ascii="Marianne" w:hAnsi="Marianne"/>
                <w:sz w:val="20"/>
                <w:szCs w:val="20"/>
                <w:highlight w:val="yellow"/>
              </w:rPr>
            </w:pPr>
            <w:r w:rsidRPr="008E4B69">
              <w:rPr>
                <w:rFonts w:ascii="Marianne" w:hAnsi="Marianne"/>
                <w:sz w:val="20"/>
                <w:szCs w:val="20"/>
              </w:rPr>
              <w:t>Accord-cadre à bons de commande</w:t>
            </w:r>
          </w:p>
        </w:tc>
      </w:tr>
      <w:tr w:rsidR="008E4B69" w:rsidRPr="00F21786" w14:paraId="6A8A5FB7" w14:textId="77777777" w:rsidTr="008E4B69"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</w:tcPr>
          <w:p w14:paraId="28151206" w14:textId="77777777" w:rsidR="008E4B69" w:rsidRPr="008E4B69" w:rsidRDefault="008E4B69" w:rsidP="00F618FB">
            <w:pPr>
              <w:ind w:left="284" w:right="767"/>
              <w:rPr>
                <w:rFonts w:ascii="Marianne" w:hAnsi="Marianne"/>
                <w:sz w:val="20"/>
                <w:szCs w:val="20"/>
                <w:highlight w:val="yellow"/>
              </w:rPr>
            </w:pPr>
            <w:r w:rsidRPr="008E4B69">
              <w:rPr>
                <w:rFonts w:ascii="Marianne" w:hAnsi="Marianne"/>
                <w:sz w:val="20"/>
                <w:szCs w:val="20"/>
              </w:rPr>
              <w:t xml:space="preserve">Montant minimum </w:t>
            </w:r>
          </w:p>
        </w:tc>
        <w:tc>
          <w:tcPr>
            <w:tcW w:w="58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613065" w14:textId="6BB84CA8" w:rsidR="008E4B69" w:rsidRPr="008E4B69" w:rsidRDefault="008E4B69" w:rsidP="00F618FB">
            <w:pPr>
              <w:ind w:left="284" w:right="767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Sans</w:t>
            </w:r>
          </w:p>
        </w:tc>
      </w:tr>
      <w:tr w:rsidR="008E4B69" w:rsidRPr="00F21786" w14:paraId="2FCA0796" w14:textId="77777777" w:rsidTr="008E4B69"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</w:tcPr>
          <w:p w14:paraId="5986E531" w14:textId="77777777" w:rsidR="008E4B69" w:rsidRPr="008E4B69" w:rsidRDefault="008E4B69" w:rsidP="00F618FB">
            <w:pPr>
              <w:ind w:left="284" w:right="767"/>
              <w:rPr>
                <w:rFonts w:ascii="Marianne" w:hAnsi="Marianne"/>
                <w:sz w:val="20"/>
                <w:szCs w:val="20"/>
                <w:highlight w:val="yellow"/>
              </w:rPr>
            </w:pPr>
            <w:r w:rsidRPr="008E4B69">
              <w:rPr>
                <w:rFonts w:ascii="Marianne" w:hAnsi="Marianne"/>
                <w:sz w:val="20"/>
                <w:szCs w:val="20"/>
              </w:rPr>
              <w:t xml:space="preserve">Montant maximum </w:t>
            </w:r>
          </w:p>
        </w:tc>
        <w:tc>
          <w:tcPr>
            <w:tcW w:w="58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13705B" w14:textId="33696AC8" w:rsidR="008E4B69" w:rsidRPr="008E4B69" w:rsidRDefault="008E4B69" w:rsidP="00F618FB">
            <w:pPr>
              <w:ind w:left="284" w:right="767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800 000</w:t>
            </w:r>
            <w:r w:rsidRPr="008E4B69">
              <w:rPr>
                <w:rFonts w:ascii="Marianne" w:hAnsi="Marianne"/>
                <w:sz w:val="20"/>
                <w:szCs w:val="20"/>
              </w:rPr>
              <w:t xml:space="preserve"> HT</w:t>
            </w:r>
          </w:p>
        </w:tc>
      </w:tr>
      <w:tr w:rsidR="008E4B69" w:rsidRPr="00F21786" w14:paraId="1751C731" w14:textId="77777777" w:rsidTr="008E4B69">
        <w:trPr>
          <w:trHeight w:val="183"/>
        </w:trPr>
        <w:tc>
          <w:tcPr>
            <w:tcW w:w="3997" w:type="dxa"/>
            <w:tcBorders>
              <w:left w:val="single" w:sz="1" w:space="0" w:color="000000"/>
              <w:bottom w:val="single" w:sz="1" w:space="0" w:color="000000"/>
            </w:tcBorders>
          </w:tcPr>
          <w:p w14:paraId="7491C5A1" w14:textId="77777777" w:rsidR="008E4B69" w:rsidRPr="008E4B69" w:rsidRDefault="008E4B69" w:rsidP="00F618FB">
            <w:pPr>
              <w:ind w:left="284" w:right="767"/>
              <w:rPr>
                <w:rFonts w:ascii="Marianne" w:hAnsi="Marianne"/>
                <w:sz w:val="20"/>
                <w:szCs w:val="20"/>
                <w:highlight w:val="yellow"/>
              </w:rPr>
            </w:pPr>
            <w:r w:rsidRPr="008E4B69">
              <w:rPr>
                <w:rFonts w:ascii="Marianne" w:hAnsi="Marianne"/>
                <w:sz w:val="20"/>
                <w:szCs w:val="20"/>
              </w:rPr>
              <w:t>Taux de TVA (%)</w:t>
            </w:r>
          </w:p>
        </w:tc>
        <w:tc>
          <w:tcPr>
            <w:tcW w:w="58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579DEA" w14:textId="77777777" w:rsidR="008E4B69" w:rsidRPr="008E4B69" w:rsidRDefault="008E4B69" w:rsidP="00F618FB">
            <w:pPr>
              <w:ind w:left="284" w:right="767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110CBEE" w14:textId="77777777" w:rsidR="008E4B69" w:rsidRDefault="008E4B69" w:rsidP="00F618FB">
      <w:pPr>
        <w:ind w:right="767"/>
        <w:rPr>
          <w:rFonts w:ascii="Marianne" w:hAnsi="Marianne"/>
          <w:sz w:val="20"/>
          <w:szCs w:val="20"/>
        </w:rPr>
      </w:pPr>
    </w:p>
    <w:p w14:paraId="4EABB6E7" w14:textId="3B95E8CD" w:rsidR="008E4B69" w:rsidRPr="009E1056" w:rsidRDefault="008E4B69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F21786">
        <w:rPr>
          <w:rFonts w:ascii="Marianne" w:hAnsi="Marianne"/>
          <w:b/>
          <w:bCs/>
          <w:sz w:val="20"/>
          <w:szCs w:val="20"/>
        </w:rPr>
        <w:t xml:space="preserve">ARTICLE </w:t>
      </w:r>
      <w:r>
        <w:rPr>
          <w:rFonts w:ascii="Marianne" w:hAnsi="Marianne"/>
          <w:b/>
          <w:bCs/>
          <w:sz w:val="20"/>
          <w:szCs w:val="20"/>
        </w:rPr>
        <w:t>5</w:t>
      </w:r>
      <w:r w:rsidRPr="00F21786">
        <w:rPr>
          <w:rFonts w:ascii="Marianne" w:hAnsi="Marianne"/>
          <w:b/>
          <w:bCs/>
          <w:sz w:val="20"/>
          <w:szCs w:val="20"/>
        </w:rPr>
        <w:t xml:space="preserve"> : </w:t>
      </w:r>
      <w:r>
        <w:rPr>
          <w:rFonts w:ascii="Marianne" w:hAnsi="Marianne"/>
          <w:b/>
          <w:bCs/>
          <w:sz w:val="20"/>
          <w:szCs w:val="20"/>
        </w:rPr>
        <w:t>AVANCE</w:t>
      </w:r>
    </w:p>
    <w:p w14:paraId="11D82E23" w14:textId="77777777" w:rsidR="007A36A0" w:rsidRPr="008E4B69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8E4B69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E4B69">
        <w:rPr>
          <w:rFonts w:ascii="Marianne" w:hAnsi="Marianne"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sz w:val="20"/>
          <w:szCs w:val="20"/>
        </w:rPr>
      </w:r>
      <w:r w:rsidR="00045C5B">
        <w:rPr>
          <w:rFonts w:ascii="Marianne" w:hAnsi="Marianne"/>
          <w:sz w:val="20"/>
          <w:szCs w:val="20"/>
        </w:rPr>
        <w:fldChar w:fldCharType="separate"/>
      </w:r>
      <w:r w:rsidRPr="008E4B69">
        <w:rPr>
          <w:rFonts w:ascii="Marianne" w:hAnsi="Marianne"/>
          <w:sz w:val="20"/>
          <w:szCs w:val="20"/>
        </w:rPr>
        <w:fldChar w:fldCharType="end"/>
      </w:r>
      <w:r w:rsidRPr="008E4B69">
        <w:rPr>
          <w:rFonts w:ascii="Marianne" w:hAnsi="Marianne"/>
          <w:sz w:val="20"/>
          <w:szCs w:val="20"/>
        </w:rPr>
        <w:t xml:space="preserve"> Je renonce au bénéfice de l’avance.</w:t>
      </w:r>
    </w:p>
    <w:p w14:paraId="2D6EACB0" w14:textId="77777777" w:rsidR="007A36A0" w:rsidRPr="008E4B69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8E4B69">
        <w:rPr>
          <w:rFonts w:ascii="Marianne" w:hAnsi="Marianne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E4B69">
        <w:rPr>
          <w:rFonts w:ascii="Marianne" w:hAnsi="Marianne"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sz w:val="20"/>
          <w:szCs w:val="20"/>
        </w:rPr>
      </w:r>
      <w:r w:rsidR="00045C5B">
        <w:rPr>
          <w:rFonts w:ascii="Marianne" w:hAnsi="Marianne"/>
          <w:sz w:val="20"/>
          <w:szCs w:val="20"/>
        </w:rPr>
        <w:fldChar w:fldCharType="separate"/>
      </w:r>
      <w:r w:rsidRPr="008E4B69">
        <w:rPr>
          <w:rFonts w:ascii="Marianne" w:hAnsi="Marianne"/>
          <w:sz w:val="20"/>
          <w:szCs w:val="20"/>
        </w:rPr>
        <w:fldChar w:fldCharType="end"/>
      </w:r>
      <w:r w:rsidRPr="008E4B69">
        <w:rPr>
          <w:rFonts w:ascii="Marianne" w:hAnsi="Marianne"/>
          <w:sz w:val="20"/>
          <w:szCs w:val="20"/>
        </w:rPr>
        <w:t xml:space="preserve"> Je souhaite bénéficier de l’avance.</w:t>
      </w:r>
    </w:p>
    <w:p w14:paraId="7DF299C8" w14:textId="77777777" w:rsidR="007A36A0" w:rsidRPr="008E4B69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8E4B69">
        <w:rPr>
          <w:rFonts w:ascii="Marianne" w:hAnsi="Marianne"/>
          <w:sz w:val="20"/>
          <w:szCs w:val="20"/>
        </w:rPr>
        <w:t>Si aucune case n’est cochée, le bénéfice de l’avance est de droit dans les conditions prévues par le CCAP et le Code de la Commande Publique.</w:t>
      </w:r>
    </w:p>
    <w:p w14:paraId="5F0298B9" w14:textId="77777777" w:rsidR="007A36A0" w:rsidRPr="00F21786" w:rsidRDefault="007A36A0" w:rsidP="00F618FB">
      <w:pPr>
        <w:ind w:left="284" w:right="767"/>
      </w:pPr>
    </w:p>
    <w:p w14:paraId="5A1D9AAE" w14:textId="2932374D" w:rsidR="008E4B69" w:rsidRPr="009E1056" w:rsidRDefault="008E4B69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F21786">
        <w:rPr>
          <w:rFonts w:ascii="Marianne" w:hAnsi="Marianne"/>
          <w:b/>
          <w:bCs/>
          <w:sz w:val="20"/>
          <w:szCs w:val="20"/>
        </w:rPr>
        <w:t xml:space="preserve">ARTICLE </w:t>
      </w:r>
      <w:r>
        <w:rPr>
          <w:rFonts w:ascii="Marianne" w:hAnsi="Marianne"/>
          <w:b/>
          <w:bCs/>
          <w:sz w:val="20"/>
          <w:szCs w:val="20"/>
        </w:rPr>
        <w:t>6</w:t>
      </w:r>
      <w:r w:rsidRPr="00F21786">
        <w:rPr>
          <w:rFonts w:ascii="Marianne" w:hAnsi="Marianne"/>
          <w:b/>
          <w:bCs/>
          <w:sz w:val="20"/>
          <w:szCs w:val="20"/>
        </w:rPr>
        <w:t xml:space="preserve"> : </w:t>
      </w:r>
      <w:r>
        <w:rPr>
          <w:rFonts w:ascii="Marianne" w:hAnsi="Marianne"/>
          <w:b/>
          <w:bCs/>
          <w:sz w:val="20"/>
          <w:szCs w:val="20"/>
        </w:rPr>
        <w:t>ENGAGEMENT</w:t>
      </w:r>
    </w:p>
    <w:p w14:paraId="4A9B4E4D" w14:textId="215B8643" w:rsidR="007A36A0" w:rsidRPr="008E4B69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8E4B69">
        <w:rPr>
          <w:rFonts w:ascii="Marianne" w:hAnsi="Marianne"/>
          <w:sz w:val="20"/>
          <w:szCs w:val="20"/>
        </w:rPr>
        <w:t xml:space="preserve">La signature de l’acte d’engagement (AE) vaut signature des pièces que le pouvoir adjudicateur décide de rendre contractuelles, conformément aux stipulations du CCP. </w:t>
      </w:r>
    </w:p>
    <w:p w14:paraId="4317AB47" w14:textId="77777777" w:rsidR="007A36A0" w:rsidRPr="00F21786" w:rsidRDefault="007A36A0" w:rsidP="00F618FB">
      <w:pPr>
        <w:ind w:left="284" w:right="767"/>
      </w:pPr>
    </w:p>
    <w:p w14:paraId="7E128B52" w14:textId="454409DB" w:rsidR="007A36A0" w:rsidRPr="008E4B69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8E4B69">
        <w:rPr>
          <w:rFonts w:ascii="Marianne" w:hAnsi="Marianne"/>
          <w:sz w:val="20"/>
          <w:szCs w:val="20"/>
        </w:rPr>
        <w:t xml:space="preserve">L’ordre de priorité des pièces contractuelles est fixé l’article </w:t>
      </w:r>
      <w:r w:rsidR="008E4B69">
        <w:rPr>
          <w:rFonts w:ascii="Marianne" w:hAnsi="Marianne"/>
          <w:sz w:val="20"/>
          <w:szCs w:val="20"/>
        </w:rPr>
        <w:t>3 du CCP</w:t>
      </w:r>
      <w:r w:rsidRPr="008E4B69">
        <w:rPr>
          <w:rFonts w:ascii="Marianne" w:hAnsi="Marianne"/>
          <w:sz w:val="20"/>
          <w:szCs w:val="20"/>
        </w:rPr>
        <w:t>.</w:t>
      </w:r>
    </w:p>
    <w:p w14:paraId="0E955BCD" w14:textId="454B09B9" w:rsidR="007A36A0" w:rsidRPr="008E4B69" w:rsidRDefault="007A36A0" w:rsidP="00F618FB">
      <w:pPr>
        <w:ind w:left="284" w:right="767"/>
        <w:rPr>
          <w:rFonts w:ascii="Marianne" w:hAnsi="Marianne"/>
          <w:sz w:val="20"/>
          <w:szCs w:val="20"/>
        </w:rPr>
      </w:pPr>
      <w:r w:rsidRPr="008E4B69">
        <w:rPr>
          <w:rFonts w:ascii="Marianne" w:hAnsi="Marianne"/>
          <w:sz w:val="20"/>
          <w:szCs w:val="20"/>
        </w:rPr>
        <w:t xml:space="preserve">Liste des annexes à l’AE : </w:t>
      </w:r>
      <w:r w:rsidR="008E4B69">
        <w:rPr>
          <w:rFonts w:ascii="Marianne" w:hAnsi="Marianne"/>
          <w:sz w:val="20"/>
          <w:szCs w:val="20"/>
        </w:rPr>
        <w:t>l</w:t>
      </w:r>
      <w:r w:rsidRPr="008E4B69">
        <w:rPr>
          <w:rFonts w:ascii="Marianne" w:hAnsi="Marianne"/>
          <w:sz w:val="20"/>
          <w:szCs w:val="20"/>
        </w:rPr>
        <w:t>e bordereau des prix unitaires</w:t>
      </w:r>
      <w:r w:rsidR="00F618FB">
        <w:rPr>
          <w:rFonts w:ascii="Marianne" w:hAnsi="Marianne"/>
          <w:sz w:val="20"/>
          <w:szCs w:val="20"/>
        </w:rPr>
        <w:t xml:space="preserve"> - pièce contractuelle,</w:t>
      </w:r>
      <w:r w:rsidR="008E4B69">
        <w:rPr>
          <w:rFonts w:ascii="Marianne" w:hAnsi="Marianne"/>
          <w:sz w:val="20"/>
          <w:szCs w:val="20"/>
        </w:rPr>
        <w:t xml:space="preserve"> et le détail quantitatif estimatif </w:t>
      </w:r>
      <w:r w:rsidR="00F618FB">
        <w:rPr>
          <w:rFonts w:ascii="Marianne" w:hAnsi="Marianne"/>
          <w:sz w:val="20"/>
          <w:szCs w:val="20"/>
        </w:rPr>
        <w:t>– document non contractuel joint à titre indicatif.</w:t>
      </w:r>
    </w:p>
    <w:p w14:paraId="12EF709D" w14:textId="77777777" w:rsidR="007A36A0" w:rsidRPr="008E4B69" w:rsidRDefault="007A36A0" w:rsidP="00F618FB">
      <w:pPr>
        <w:ind w:left="284" w:right="767"/>
        <w:rPr>
          <w:rFonts w:ascii="Marianne" w:hAnsi="Marianne"/>
          <w:sz w:val="20"/>
          <w:szCs w:val="20"/>
        </w:rPr>
      </w:pPr>
    </w:p>
    <w:p w14:paraId="06BFDFCD" w14:textId="1FB0755A" w:rsidR="007A36A0" w:rsidRPr="00F618FB" w:rsidRDefault="007A36A0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F618FB">
        <w:rPr>
          <w:rFonts w:ascii="Marianne" w:hAnsi="Marianne"/>
          <w:b/>
          <w:bCs/>
          <w:sz w:val="20"/>
          <w:szCs w:val="20"/>
        </w:rPr>
        <w:t>Après avoir pris connaissance de l’ensemble des pièces et obligations contractuelles</w:t>
      </w:r>
      <w:r w:rsidR="008E4B69" w:rsidRPr="00F618FB">
        <w:rPr>
          <w:rFonts w:ascii="Marianne" w:hAnsi="Marianne"/>
          <w:b/>
          <w:bCs/>
          <w:sz w:val="20"/>
          <w:szCs w:val="20"/>
        </w:rPr>
        <w:t xml:space="preserve">, </w:t>
      </w:r>
      <w:r w:rsidRPr="00F618FB">
        <w:rPr>
          <w:rFonts w:ascii="Marianne" w:hAnsi="Marianne"/>
          <w:b/>
          <w:bCs/>
          <w:sz w:val="20"/>
          <w:szCs w:val="20"/>
        </w:rPr>
        <w:t>par la signature du présent acte d’engagement,</w:t>
      </w:r>
    </w:p>
    <w:p w14:paraId="09F967C2" w14:textId="77777777" w:rsidR="007A36A0" w:rsidRPr="00F618FB" w:rsidRDefault="007A36A0" w:rsidP="00F618FB">
      <w:pPr>
        <w:ind w:left="284" w:right="767"/>
        <w:rPr>
          <w:rFonts w:ascii="Marianne" w:hAnsi="Marianne"/>
          <w:b/>
          <w:bCs/>
          <w:sz w:val="20"/>
          <w:szCs w:val="20"/>
        </w:rPr>
      </w:pPr>
      <w:r w:rsidRPr="00F618FB">
        <w:rPr>
          <w:rFonts w:ascii="Marianne" w:hAnsi="Marianne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618FB">
        <w:rPr>
          <w:rFonts w:ascii="Marianne" w:hAnsi="Marianne"/>
          <w:b/>
          <w:bCs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b/>
          <w:bCs/>
          <w:sz w:val="20"/>
          <w:szCs w:val="20"/>
        </w:rPr>
      </w:r>
      <w:r w:rsidR="00045C5B">
        <w:rPr>
          <w:rFonts w:ascii="Marianne" w:hAnsi="Marianne"/>
          <w:b/>
          <w:bCs/>
          <w:sz w:val="20"/>
          <w:szCs w:val="20"/>
        </w:rPr>
        <w:fldChar w:fldCharType="separate"/>
      </w:r>
      <w:r w:rsidRPr="00F618FB">
        <w:rPr>
          <w:rFonts w:ascii="Marianne" w:hAnsi="Marianne"/>
          <w:b/>
          <w:bCs/>
          <w:sz w:val="20"/>
          <w:szCs w:val="20"/>
        </w:rPr>
        <w:fldChar w:fldCharType="end"/>
      </w:r>
      <w:r w:rsidRPr="00F618FB">
        <w:rPr>
          <w:rFonts w:ascii="Marianne" w:hAnsi="Marianne"/>
          <w:b/>
          <w:bCs/>
          <w:sz w:val="20"/>
          <w:szCs w:val="20"/>
        </w:rPr>
        <w:t xml:space="preserve"> je m'engage, </w:t>
      </w:r>
      <w:r w:rsidRPr="00F618FB">
        <w:rPr>
          <w:rFonts w:ascii="Marianne" w:hAnsi="Marianne"/>
          <w:b/>
          <w:bCs/>
          <w:sz w:val="20"/>
          <w:szCs w:val="20"/>
        </w:rPr>
        <w:br/>
      </w:r>
      <w:r w:rsidRPr="00F618FB">
        <w:rPr>
          <w:rFonts w:ascii="Marianne" w:hAnsi="Marianne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618FB">
        <w:rPr>
          <w:rFonts w:ascii="Marianne" w:hAnsi="Marianne"/>
          <w:b/>
          <w:bCs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b/>
          <w:bCs/>
          <w:sz w:val="20"/>
          <w:szCs w:val="20"/>
        </w:rPr>
      </w:r>
      <w:r w:rsidR="00045C5B">
        <w:rPr>
          <w:rFonts w:ascii="Marianne" w:hAnsi="Marianne"/>
          <w:b/>
          <w:bCs/>
          <w:sz w:val="20"/>
          <w:szCs w:val="20"/>
        </w:rPr>
        <w:fldChar w:fldCharType="separate"/>
      </w:r>
      <w:r w:rsidRPr="00F618FB">
        <w:rPr>
          <w:rFonts w:ascii="Marianne" w:hAnsi="Marianne"/>
          <w:b/>
          <w:bCs/>
          <w:sz w:val="20"/>
          <w:szCs w:val="20"/>
        </w:rPr>
        <w:fldChar w:fldCharType="end"/>
      </w:r>
      <w:r w:rsidRPr="00F618FB">
        <w:rPr>
          <w:rFonts w:ascii="Marianne" w:hAnsi="Marianne"/>
          <w:b/>
          <w:bCs/>
          <w:sz w:val="20"/>
          <w:szCs w:val="20"/>
        </w:rPr>
        <w:t xml:space="preserve"> j’engage le groupement dont je suis mandataire, </w:t>
      </w:r>
      <w:r w:rsidRPr="00F618FB">
        <w:rPr>
          <w:rFonts w:ascii="Marianne" w:hAnsi="Marianne"/>
          <w:b/>
          <w:bCs/>
          <w:sz w:val="20"/>
          <w:szCs w:val="20"/>
        </w:rPr>
        <w:br/>
      </w:r>
      <w:r w:rsidRPr="00F618FB">
        <w:rPr>
          <w:rFonts w:ascii="Marianne" w:hAnsi="Marianne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618FB">
        <w:rPr>
          <w:rFonts w:ascii="Marianne" w:hAnsi="Marianne"/>
          <w:b/>
          <w:bCs/>
          <w:sz w:val="20"/>
          <w:szCs w:val="20"/>
        </w:rPr>
        <w:instrText xml:space="preserve"> FORMCHECKBOX </w:instrText>
      </w:r>
      <w:r w:rsidR="00045C5B">
        <w:rPr>
          <w:rFonts w:ascii="Marianne" w:hAnsi="Marianne"/>
          <w:b/>
          <w:bCs/>
          <w:sz w:val="20"/>
          <w:szCs w:val="20"/>
        </w:rPr>
      </w:r>
      <w:r w:rsidR="00045C5B">
        <w:rPr>
          <w:rFonts w:ascii="Marianne" w:hAnsi="Marianne"/>
          <w:b/>
          <w:bCs/>
          <w:sz w:val="20"/>
          <w:szCs w:val="20"/>
        </w:rPr>
        <w:fldChar w:fldCharType="separate"/>
      </w:r>
      <w:r w:rsidRPr="00F618FB">
        <w:rPr>
          <w:rFonts w:ascii="Marianne" w:hAnsi="Marianne"/>
          <w:b/>
          <w:bCs/>
          <w:sz w:val="20"/>
          <w:szCs w:val="20"/>
        </w:rPr>
        <w:fldChar w:fldCharType="end"/>
      </w:r>
      <w:r w:rsidRPr="00F618FB">
        <w:rPr>
          <w:rFonts w:ascii="Marianne" w:hAnsi="Marianne"/>
          <w:b/>
          <w:bCs/>
          <w:sz w:val="20"/>
          <w:szCs w:val="20"/>
        </w:rPr>
        <w:t xml:space="preserve"> l’ensemble des membres du groupement s'engage,</w:t>
      </w:r>
    </w:p>
    <w:p w14:paraId="164DFCC8" w14:textId="030A9796" w:rsidR="008E4B69" w:rsidRPr="00F618FB" w:rsidRDefault="008E4B69" w:rsidP="00F618FB">
      <w:pPr>
        <w:suppressAutoHyphens w:val="0"/>
        <w:ind w:left="284" w:right="767"/>
        <w:jc w:val="both"/>
        <w:rPr>
          <w:rFonts w:ascii="Marianne" w:hAnsi="Marianne" w:cs="Times New Roman"/>
          <w:b/>
          <w:bCs/>
          <w:sz w:val="20"/>
          <w:szCs w:val="20"/>
          <w:lang w:eastAsia="en-US"/>
        </w:rPr>
      </w:pPr>
      <w:r w:rsidRPr="00F618FB">
        <w:rPr>
          <w:rFonts w:ascii="Marianne" w:hAnsi="Marianne" w:cs="Times New Roman"/>
          <w:b/>
          <w:bCs/>
          <w:sz w:val="20"/>
          <w:szCs w:val="20"/>
          <w:lang w:eastAsia="en-US"/>
        </w:rPr>
        <w:t>à exécuter les prestations demandées aux prix indiqués sur le bordereau des prix unitaires (annexe 1 de l’AE).</w:t>
      </w:r>
    </w:p>
    <w:p w14:paraId="125C1DA4" w14:textId="77777777" w:rsidR="008E4B69" w:rsidRPr="008E4B69" w:rsidRDefault="008E4B69" w:rsidP="00F618FB">
      <w:pPr>
        <w:suppressAutoHyphens w:val="0"/>
        <w:ind w:left="284" w:right="767"/>
        <w:jc w:val="both"/>
        <w:rPr>
          <w:rFonts w:ascii="Marianne" w:hAnsi="Marianne" w:cs="Times New Roman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XSpec="center" w:tblpY="2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6"/>
        <w:gridCol w:w="5494"/>
      </w:tblGrid>
      <w:tr w:rsidR="008E4B69" w:rsidRPr="00CB1957" w14:paraId="68B114D2" w14:textId="77777777" w:rsidTr="00CB78FA">
        <w:trPr>
          <w:trHeight w:val="414"/>
        </w:trPr>
        <w:tc>
          <w:tcPr>
            <w:tcW w:w="5246" w:type="dxa"/>
            <w:shd w:val="clear" w:color="auto" w:fill="auto"/>
            <w:vAlign w:val="center"/>
          </w:tcPr>
          <w:p w14:paraId="58268B61" w14:textId="77777777" w:rsidR="008E4B69" w:rsidRPr="008E4B69" w:rsidRDefault="008E4B69" w:rsidP="00F618FB">
            <w:pPr>
              <w:tabs>
                <w:tab w:val="left" w:pos="3600"/>
              </w:tabs>
              <w:ind w:left="284" w:right="767"/>
              <w:jc w:val="center"/>
              <w:rPr>
                <w:rFonts w:ascii="Marianne" w:hAnsi="Marianne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8E4B69">
              <w:rPr>
                <w:rFonts w:ascii="Marianne" w:hAnsi="Marianne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Signature de l’opérateur économique,</w:t>
            </w:r>
          </w:p>
          <w:p w14:paraId="59BDFA94" w14:textId="77777777" w:rsidR="008E4B69" w:rsidRPr="008E4B69" w:rsidRDefault="008E4B69" w:rsidP="00F618FB">
            <w:pPr>
              <w:tabs>
                <w:tab w:val="left" w:pos="3600"/>
              </w:tabs>
              <w:ind w:left="284" w:right="767"/>
              <w:jc w:val="center"/>
              <w:rPr>
                <w:rFonts w:ascii="Marianne" w:hAnsi="Marianne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8E4B69">
              <w:rPr>
                <w:rFonts w:ascii="Marianne" w:hAnsi="Marianne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mandataire du groupement le cas échéant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6842E0A5" w14:textId="77777777" w:rsidR="008E4B69" w:rsidRPr="008E4B69" w:rsidRDefault="008E4B69" w:rsidP="00F618FB">
            <w:pPr>
              <w:tabs>
                <w:tab w:val="left" w:pos="3600"/>
              </w:tabs>
              <w:ind w:left="284" w:right="767"/>
              <w:jc w:val="center"/>
              <w:rPr>
                <w:rFonts w:ascii="Marianne" w:hAnsi="Marianne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8E4B69">
              <w:rPr>
                <w:rFonts w:ascii="Marianne" w:hAnsi="Marianne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Signature du représentant du pouvoir adjudicateur</w:t>
            </w:r>
          </w:p>
        </w:tc>
      </w:tr>
      <w:tr w:rsidR="008E4B69" w:rsidRPr="00CF4613" w14:paraId="1C646814" w14:textId="77777777" w:rsidTr="00CB78FA">
        <w:trPr>
          <w:trHeight w:val="1721"/>
        </w:trPr>
        <w:tc>
          <w:tcPr>
            <w:tcW w:w="5246" w:type="dxa"/>
            <w:shd w:val="clear" w:color="auto" w:fill="auto"/>
          </w:tcPr>
          <w:p w14:paraId="6C78B84B" w14:textId="77777777" w:rsidR="008E4B69" w:rsidRPr="008E4B69" w:rsidRDefault="008E4B69" w:rsidP="00F618FB">
            <w:pPr>
              <w:tabs>
                <w:tab w:val="left" w:pos="3600"/>
              </w:tabs>
              <w:ind w:left="284" w:right="767"/>
              <w:rPr>
                <w:rFonts w:ascii="Marianne" w:hAnsi="Marianne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8E4B69">
              <w:rPr>
                <w:rFonts w:ascii="Marianne" w:hAnsi="Marianne" w:cs="Arial"/>
                <w:b/>
                <w:bCs/>
                <w:sz w:val="20"/>
                <w:szCs w:val="20"/>
                <w:shd w:val="clear" w:color="auto" w:fill="FFFFFF"/>
              </w:rPr>
              <w:t>Date :</w:t>
            </w:r>
          </w:p>
        </w:tc>
        <w:tc>
          <w:tcPr>
            <w:tcW w:w="5494" w:type="dxa"/>
            <w:shd w:val="clear" w:color="auto" w:fill="auto"/>
          </w:tcPr>
          <w:p w14:paraId="6E4306AF" w14:textId="77777777" w:rsidR="008E4B69" w:rsidRPr="008E4B69" w:rsidRDefault="008E4B69" w:rsidP="00F618FB">
            <w:pPr>
              <w:tabs>
                <w:tab w:val="left" w:pos="3600"/>
              </w:tabs>
              <w:ind w:left="284" w:right="767"/>
              <w:rPr>
                <w:rFonts w:ascii="Marianne" w:hAnsi="Marianne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8E4B69">
              <w:rPr>
                <w:rFonts w:ascii="Marianne" w:hAnsi="Marianne" w:cs="Arial"/>
                <w:b/>
                <w:bCs/>
                <w:sz w:val="20"/>
                <w:szCs w:val="20"/>
                <w:shd w:val="clear" w:color="auto" w:fill="FFFFFF"/>
              </w:rPr>
              <w:t>Date :</w:t>
            </w:r>
          </w:p>
        </w:tc>
      </w:tr>
    </w:tbl>
    <w:p w14:paraId="7583B0AA" w14:textId="77777777" w:rsidR="007A36A0" w:rsidRPr="008E4B69" w:rsidRDefault="007A36A0" w:rsidP="00F618FB">
      <w:pPr>
        <w:ind w:left="284" w:right="767"/>
        <w:rPr>
          <w:rFonts w:ascii="Marianne" w:hAnsi="Marianne"/>
          <w:sz w:val="20"/>
          <w:szCs w:val="20"/>
        </w:rPr>
      </w:pPr>
    </w:p>
    <w:p w14:paraId="7B151882" w14:textId="77777777" w:rsidR="007A36A0" w:rsidRPr="00F21786" w:rsidRDefault="007A36A0" w:rsidP="00F618FB">
      <w:pPr>
        <w:ind w:left="284" w:right="767"/>
      </w:pPr>
    </w:p>
    <w:p w14:paraId="656E4066" w14:textId="77777777" w:rsidR="007A36A0" w:rsidRPr="00F21786" w:rsidRDefault="007A36A0" w:rsidP="00F618FB">
      <w:pPr>
        <w:ind w:left="284" w:right="767"/>
      </w:pPr>
    </w:p>
    <w:p w14:paraId="6EAA8A2A" w14:textId="77777777" w:rsidR="007A36A0" w:rsidRPr="00F21786" w:rsidRDefault="007A36A0" w:rsidP="00F618FB">
      <w:pPr>
        <w:ind w:left="284" w:right="767"/>
      </w:pPr>
    </w:p>
    <w:p w14:paraId="0F58E1A3" w14:textId="77777777" w:rsidR="007A36A0" w:rsidRPr="00F21786" w:rsidRDefault="007A36A0" w:rsidP="00F618FB">
      <w:pPr>
        <w:ind w:left="284" w:right="767"/>
      </w:pPr>
    </w:p>
    <w:p w14:paraId="034F8C3A" w14:textId="77777777" w:rsidR="007A36A0" w:rsidRPr="00F21786" w:rsidRDefault="007A36A0" w:rsidP="00F618FB">
      <w:pPr>
        <w:ind w:left="284" w:right="767"/>
      </w:pPr>
    </w:p>
    <w:p w14:paraId="687B966B" w14:textId="77777777" w:rsidR="007A36A0" w:rsidRPr="00F21786" w:rsidRDefault="007A36A0" w:rsidP="00F618FB">
      <w:pPr>
        <w:ind w:left="284" w:right="767"/>
      </w:pPr>
    </w:p>
    <w:p w14:paraId="703AE94D" w14:textId="77777777" w:rsidR="007A36A0" w:rsidRPr="00F21786" w:rsidRDefault="007A36A0" w:rsidP="00F618FB">
      <w:pPr>
        <w:ind w:left="284" w:right="767"/>
      </w:pPr>
    </w:p>
    <w:p w14:paraId="0A8065F1" w14:textId="77777777" w:rsidR="007A36A0" w:rsidRPr="00F21786" w:rsidRDefault="007A36A0" w:rsidP="00F618FB">
      <w:pPr>
        <w:ind w:left="284" w:right="767"/>
      </w:pPr>
    </w:p>
    <w:p w14:paraId="2240D4E9" w14:textId="77777777" w:rsidR="007A36A0" w:rsidRPr="00F21786" w:rsidRDefault="007A36A0" w:rsidP="00F618FB">
      <w:pPr>
        <w:ind w:left="284" w:right="767"/>
      </w:pPr>
    </w:p>
    <w:p w14:paraId="7563C6DA" w14:textId="77777777" w:rsidR="007A36A0" w:rsidRDefault="007A36A0" w:rsidP="008E4B69">
      <w:pPr>
        <w:suppressAutoHyphens w:val="0"/>
        <w:ind w:right="484"/>
        <w:jc w:val="both"/>
        <w:rPr>
          <w:rFonts w:ascii="Marianne" w:hAnsi="Marianne" w:cs="Times New Roman"/>
          <w:b/>
          <w:caps/>
          <w:sz w:val="20"/>
          <w:szCs w:val="20"/>
          <w:lang w:eastAsia="en-US"/>
        </w:rPr>
      </w:pPr>
    </w:p>
    <w:bookmarkEnd w:id="0"/>
    <w:bookmarkEnd w:id="1"/>
    <w:bookmarkEnd w:id="2"/>
    <w:sectPr w:rsidR="007A36A0" w:rsidSect="00D0021E">
      <w:footerReference w:type="default" r:id="rId9"/>
      <w:pgSz w:w="11910" w:h="16850"/>
      <w:pgMar w:top="1600" w:right="300" w:bottom="1040" w:left="920" w:header="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BFEAE" w14:textId="77777777" w:rsidR="00F5255D" w:rsidRDefault="00F5255D">
      <w:pPr>
        <w:spacing w:after="0" w:line="240" w:lineRule="auto"/>
      </w:pPr>
      <w:r>
        <w:separator/>
      </w:r>
    </w:p>
  </w:endnote>
  <w:endnote w:type="continuationSeparator" w:id="0">
    <w:p w14:paraId="1B5130BD" w14:textId="77777777" w:rsidR="00F5255D" w:rsidRDefault="00F52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587E" w14:textId="77777777" w:rsidR="00E95345" w:rsidRPr="000E6F34" w:rsidRDefault="000E6F34" w:rsidP="000E6F34">
    <w:pPr>
      <w:pStyle w:val="Pieddepage"/>
      <w:tabs>
        <w:tab w:val="clear" w:pos="4536"/>
        <w:tab w:val="clear" w:pos="9072"/>
        <w:tab w:val="center" w:pos="5345"/>
        <w:tab w:val="right" w:pos="10690"/>
      </w:tabs>
      <w:rPr>
        <w:rFonts w:ascii="Marianne" w:hAnsi="Marianne"/>
        <w:sz w:val="20"/>
        <w:szCs w:val="20"/>
      </w:rPr>
    </w:pPr>
    <w:r w:rsidRPr="000E6F34">
      <w:rPr>
        <w:rFonts w:ascii="Marianne" w:hAnsi="Marianne"/>
        <w:sz w:val="20"/>
        <w:szCs w:val="20"/>
      </w:rPr>
      <w:tab/>
    </w:r>
    <w:r w:rsidRPr="000E6F34">
      <w:rPr>
        <w:rFonts w:ascii="Marianne" w:hAnsi="Marianne"/>
        <w:sz w:val="20"/>
        <w:szCs w:val="20"/>
      </w:rPr>
      <w:tab/>
      <w:t xml:space="preserve">Page </w:t>
    </w:r>
    <w:r w:rsidRPr="000E6F34">
      <w:rPr>
        <w:rFonts w:ascii="Marianne" w:hAnsi="Marianne"/>
        <w:bCs/>
        <w:sz w:val="20"/>
        <w:szCs w:val="20"/>
      </w:rPr>
      <w:fldChar w:fldCharType="begin"/>
    </w:r>
    <w:r w:rsidRPr="000E6F34">
      <w:rPr>
        <w:rFonts w:ascii="Marianne" w:hAnsi="Marianne"/>
        <w:bCs/>
        <w:sz w:val="20"/>
        <w:szCs w:val="20"/>
      </w:rPr>
      <w:instrText>PAGE  \* Arabic  \* MERGEFORMAT</w:instrText>
    </w:r>
    <w:r w:rsidRPr="000E6F34">
      <w:rPr>
        <w:rFonts w:ascii="Marianne" w:hAnsi="Marianne"/>
        <w:bCs/>
        <w:sz w:val="20"/>
        <w:szCs w:val="20"/>
      </w:rPr>
      <w:fldChar w:fldCharType="separate"/>
    </w:r>
    <w:r w:rsidR="00F74B43">
      <w:rPr>
        <w:rFonts w:ascii="Marianne" w:hAnsi="Marianne"/>
        <w:bCs/>
        <w:noProof/>
        <w:sz w:val="20"/>
        <w:szCs w:val="20"/>
      </w:rPr>
      <w:t>1</w:t>
    </w:r>
    <w:r w:rsidRPr="000E6F34">
      <w:rPr>
        <w:rFonts w:ascii="Marianne" w:hAnsi="Marianne"/>
        <w:bCs/>
        <w:sz w:val="20"/>
        <w:szCs w:val="20"/>
      </w:rPr>
      <w:fldChar w:fldCharType="end"/>
    </w:r>
    <w:r w:rsidRPr="000E6F34">
      <w:rPr>
        <w:rFonts w:ascii="Marianne" w:hAnsi="Marianne"/>
        <w:sz w:val="20"/>
        <w:szCs w:val="20"/>
      </w:rPr>
      <w:t xml:space="preserve"> sur </w:t>
    </w:r>
    <w:r w:rsidRPr="000E6F34">
      <w:rPr>
        <w:rFonts w:ascii="Marianne" w:hAnsi="Marianne"/>
        <w:bCs/>
        <w:sz w:val="20"/>
        <w:szCs w:val="20"/>
      </w:rPr>
      <w:fldChar w:fldCharType="begin"/>
    </w:r>
    <w:r w:rsidRPr="000E6F34">
      <w:rPr>
        <w:rFonts w:ascii="Marianne" w:hAnsi="Marianne"/>
        <w:bCs/>
        <w:sz w:val="20"/>
        <w:szCs w:val="20"/>
      </w:rPr>
      <w:instrText>NUMPAGES  \* Arabic  \* MERGEFORMAT</w:instrText>
    </w:r>
    <w:r w:rsidRPr="000E6F34">
      <w:rPr>
        <w:rFonts w:ascii="Marianne" w:hAnsi="Marianne"/>
        <w:bCs/>
        <w:sz w:val="20"/>
        <w:szCs w:val="20"/>
      </w:rPr>
      <w:fldChar w:fldCharType="separate"/>
    </w:r>
    <w:r w:rsidR="00F74B43">
      <w:rPr>
        <w:rFonts w:ascii="Marianne" w:hAnsi="Marianne"/>
        <w:bCs/>
        <w:noProof/>
        <w:sz w:val="20"/>
        <w:szCs w:val="20"/>
      </w:rPr>
      <w:t>11</w:t>
    </w:r>
    <w:r w:rsidRPr="000E6F34">
      <w:rPr>
        <w:rFonts w:ascii="Marianne" w:hAnsi="Marianne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849C6" w14:textId="77777777" w:rsidR="00F5255D" w:rsidRDefault="00F5255D">
      <w:pPr>
        <w:spacing w:after="0" w:line="240" w:lineRule="auto"/>
      </w:pPr>
      <w:r>
        <w:separator/>
      </w:r>
    </w:p>
  </w:footnote>
  <w:footnote w:type="continuationSeparator" w:id="0">
    <w:p w14:paraId="0E558A50" w14:textId="77777777" w:rsidR="00F5255D" w:rsidRDefault="00F52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5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Calibri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alibri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alibri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8" w15:restartNumberingAfterBreak="0">
    <w:nsid w:val="13880522"/>
    <w:multiLevelType w:val="hybridMultilevel"/>
    <w:tmpl w:val="4392A6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864D7"/>
    <w:multiLevelType w:val="hybridMultilevel"/>
    <w:tmpl w:val="231C6890"/>
    <w:lvl w:ilvl="0" w:tplc="6E0A144C">
      <w:start w:val="4"/>
      <w:numFmt w:val="bullet"/>
      <w:lvlText w:val="-"/>
      <w:lvlJc w:val="left"/>
      <w:pPr>
        <w:ind w:left="1072" w:hanging="360"/>
      </w:pPr>
      <w:rPr>
        <w:rFonts w:ascii="Marianne" w:eastAsia="Calibr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0" w15:restartNumberingAfterBreak="0">
    <w:nsid w:val="21295A3C"/>
    <w:multiLevelType w:val="hybridMultilevel"/>
    <w:tmpl w:val="EAF67022"/>
    <w:lvl w:ilvl="0" w:tplc="040C0001">
      <w:start w:val="1"/>
      <w:numFmt w:val="bullet"/>
      <w:lvlText w:val=""/>
      <w:lvlJc w:val="left"/>
      <w:pPr>
        <w:ind w:left="16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11" w15:restartNumberingAfterBreak="0">
    <w:nsid w:val="490B6A44"/>
    <w:multiLevelType w:val="hybridMultilevel"/>
    <w:tmpl w:val="39FE492C"/>
    <w:lvl w:ilvl="0" w:tplc="4192C886">
      <w:start w:val="1"/>
      <w:numFmt w:val="bullet"/>
      <w:lvlText w:val="-"/>
      <w:lvlJc w:val="left"/>
      <w:pPr>
        <w:ind w:left="1068" w:hanging="360"/>
      </w:pPr>
      <w:rPr>
        <w:rFonts w:ascii="Marianne" w:eastAsia="Calibri" w:hAnsi="Marianne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8664FC3"/>
    <w:multiLevelType w:val="hybridMultilevel"/>
    <w:tmpl w:val="2C565D24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86707B5"/>
    <w:multiLevelType w:val="hybridMultilevel"/>
    <w:tmpl w:val="8DF69E30"/>
    <w:lvl w:ilvl="0" w:tplc="2B96729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9826041">
    <w:abstractNumId w:val="0"/>
  </w:num>
  <w:num w:numId="2" w16cid:durableId="552813931">
    <w:abstractNumId w:val="8"/>
  </w:num>
  <w:num w:numId="3" w16cid:durableId="739132777">
    <w:abstractNumId w:val="1"/>
  </w:num>
  <w:num w:numId="4" w16cid:durableId="1730498159">
    <w:abstractNumId w:val="3"/>
  </w:num>
  <w:num w:numId="5" w16cid:durableId="1314597884">
    <w:abstractNumId w:val="6"/>
  </w:num>
  <w:num w:numId="6" w16cid:durableId="305863731">
    <w:abstractNumId w:val="9"/>
  </w:num>
  <w:num w:numId="7" w16cid:durableId="231283981">
    <w:abstractNumId w:val="11"/>
  </w:num>
  <w:num w:numId="8" w16cid:durableId="655576783">
    <w:abstractNumId w:val="10"/>
  </w:num>
  <w:num w:numId="9" w16cid:durableId="1036154116">
    <w:abstractNumId w:val="12"/>
  </w:num>
  <w:num w:numId="10" w16cid:durableId="1897349871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1E3"/>
    <w:rsid w:val="00001359"/>
    <w:rsid w:val="00004761"/>
    <w:rsid w:val="000105CD"/>
    <w:rsid w:val="000167CC"/>
    <w:rsid w:val="00024B49"/>
    <w:rsid w:val="00026CE1"/>
    <w:rsid w:val="00032698"/>
    <w:rsid w:val="00034DFE"/>
    <w:rsid w:val="000366A9"/>
    <w:rsid w:val="00042B2E"/>
    <w:rsid w:val="00043457"/>
    <w:rsid w:val="00045C5B"/>
    <w:rsid w:val="000477D6"/>
    <w:rsid w:val="00050F4A"/>
    <w:rsid w:val="000530AA"/>
    <w:rsid w:val="00056FBA"/>
    <w:rsid w:val="000641A1"/>
    <w:rsid w:val="000641C0"/>
    <w:rsid w:val="000723E2"/>
    <w:rsid w:val="000802D2"/>
    <w:rsid w:val="00091681"/>
    <w:rsid w:val="00091DC5"/>
    <w:rsid w:val="00095B7E"/>
    <w:rsid w:val="000A0608"/>
    <w:rsid w:val="000A0ABD"/>
    <w:rsid w:val="000A4ECA"/>
    <w:rsid w:val="000B230F"/>
    <w:rsid w:val="000B2414"/>
    <w:rsid w:val="000B282B"/>
    <w:rsid w:val="000B42A7"/>
    <w:rsid w:val="000B54AD"/>
    <w:rsid w:val="000C2794"/>
    <w:rsid w:val="000C5B45"/>
    <w:rsid w:val="000D5103"/>
    <w:rsid w:val="000D53CA"/>
    <w:rsid w:val="000D6C36"/>
    <w:rsid w:val="000E6F34"/>
    <w:rsid w:val="000E7E41"/>
    <w:rsid w:val="000F21FA"/>
    <w:rsid w:val="000F74B3"/>
    <w:rsid w:val="00101E3D"/>
    <w:rsid w:val="001028AA"/>
    <w:rsid w:val="00104C50"/>
    <w:rsid w:val="001250F8"/>
    <w:rsid w:val="00127F2D"/>
    <w:rsid w:val="00130E84"/>
    <w:rsid w:val="001336DD"/>
    <w:rsid w:val="001354FE"/>
    <w:rsid w:val="00137BEE"/>
    <w:rsid w:val="00137D25"/>
    <w:rsid w:val="00140EAA"/>
    <w:rsid w:val="00144E27"/>
    <w:rsid w:val="00151B07"/>
    <w:rsid w:val="00152931"/>
    <w:rsid w:val="00152B71"/>
    <w:rsid w:val="001542F2"/>
    <w:rsid w:val="00162125"/>
    <w:rsid w:val="001661C9"/>
    <w:rsid w:val="001663A8"/>
    <w:rsid w:val="00173B03"/>
    <w:rsid w:val="0017416F"/>
    <w:rsid w:val="0018225E"/>
    <w:rsid w:val="001825A2"/>
    <w:rsid w:val="00183C1E"/>
    <w:rsid w:val="00183E0D"/>
    <w:rsid w:val="00183EE1"/>
    <w:rsid w:val="001857B4"/>
    <w:rsid w:val="00185A1D"/>
    <w:rsid w:val="00192E74"/>
    <w:rsid w:val="00193016"/>
    <w:rsid w:val="0019407B"/>
    <w:rsid w:val="00195B63"/>
    <w:rsid w:val="00195ED9"/>
    <w:rsid w:val="00196596"/>
    <w:rsid w:val="0019709A"/>
    <w:rsid w:val="001A7109"/>
    <w:rsid w:val="001B167E"/>
    <w:rsid w:val="001B53D7"/>
    <w:rsid w:val="001C01D5"/>
    <w:rsid w:val="001C19C7"/>
    <w:rsid w:val="001C1A6C"/>
    <w:rsid w:val="001C6F3E"/>
    <w:rsid w:val="001C7BAA"/>
    <w:rsid w:val="001C7FFB"/>
    <w:rsid w:val="001D0604"/>
    <w:rsid w:val="001D2E45"/>
    <w:rsid w:val="001D321D"/>
    <w:rsid w:val="001D3BD3"/>
    <w:rsid w:val="001D407E"/>
    <w:rsid w:val="001D58F3"/>
    <w:rsid w:val="001D6A22"/>
    <w:rsid w:val="001D6AF0"/>
    <w:rsid w:val="001E17B0"/>
    <w:rsid w:val="001E5946"/>
    <w:rsid w:val="001E5CD8"/>
    <w:rsid w:val="001E701F"/>
    <w:rsid w:val="001E7FEF"/>
    <w:rsid w:val="001F23DD"/>
    <w:rsid w:val="001F309C"/>
    <w:rsid w:val="00200B70"/>
    <w:rsid w:val="00201FA6"/>
    <w:rsid w:val="00202D15"/>
    <w:rsid w:val="00203795"/>
    <w:rsid w:val="002039DC"/>
    <w:rsid w:val="00210350"/>
    <w:rsid w:val="00210521"/>
    <w:rsid w:val="002119E5"/>
    <w:rsid w:val="00221BD3"/>
    <w:rsid w:val="00222D6E"/>
    <w:rsid w:val="00224633"/>
    <w:rsid w:val="0022601F"/>
    <w:rsid w:val="002267C7"/>
    <w:rsid w:val="00230D6C"/>
    <w:rsid w:val="002316BB"/>
    <w:rsid w:val="002329AB"/>
    <w:rsid w:val="0023318D"/>
    <w:rsid w:val="00237142"/>
    <w:rsid w:val="00240142"/>
    <w:rsid w:val="00241871"/>
    <w:rsid w:val="0024309F"/>
    <w:rsid w:val="00243BA0"/>
    <w:rsid w:val="00253475"/>
    <w:rsid w:val="00262EF1"/>
    <w:rsid w:val="002649BB"/>
    <w:rsid w:val="00267D90"/>
    <w:rsid w:val="002726E7"/>
    <w:rsid w:val="002732A0"/>
    <w:rsid w:val="00274989"/>
    <w:rsid w:val="002810CD"/>
    <w:rsid w:val="00281AE9"/>
    <w:rsid w:val="00286B1D"/>
    <w:rsid w:val="00291B00"/>
    <w:rsid w:val="0029319B"/>
    <w:rsid w:val="002934ED"/>
    <w:rsid w:val="002A5E37"/>
    <w:rsid w:val="002A6C69"/>
    <w:rsid w:val="002A7BA3"/>
    <w:rsid w:val="002B07CA"/>
    <w:rsid w:val="002B2909"/>
    <w:rsid w:val="002B3A21"/>
    <w:rsid w:val="002B3DEE"/>
    <w:rsid w:val="002B40BF"/>
    <w:rsid w:val="002B5717"/>
    <w:rsid w:val="002C161C"/>
    <w:rsid w:val="002D3B19"/>
    <w:rsid w:val="002D4053"/>
    <w:rsid w:val="002D4A10"/>
    <w:rsid w:val="002D6D71"/>
    <w:rsid w:val="002D7AEA"/>
    <w:rsid w:val="002E139A"/>
    <w:rsid w:val="002E1D6B"/>
    <w:rsid w:val="002E3183"/>
    <w:rsid w:val="002E5DA8"/>
    <w:rsid w:val="002F15C7"/>
    <w:rsid w:val="002F3A5C"/>
    <w:rsid w:val="002F413A"/>
    <w:rsid w:val="002F771A"/>
    <w:rsid w:val="0030679A"/>
    <w:rsid w:val="00307D38"/>
    <w:rsid w:val="00313B8B"/>
    <w:rsid w:val="00315563"/>
    <w:rsid w:val="00316E07"/>
    <w:rsid w:val="003177CC"/>
    <w:rsid w:val="00317ADE"/>
    <w:rsid w:val="00327D63"/>
    <w:rsid w:val="003366D1"/>
    <w:rsid w:val="00337824"/>
    <w:rsid w:val="00343F08"/>
    <w:rsid w:val="00354E1A"/>
    <w:rsid w:val="00357958"/>
    <w:rsid w:val="00362EA2"/>
    <w:rsid w:val="003704BA"/>
    <w:rsid w:val="00372C09"/>
    <w:rsid w:val="00372C90"/>
    <w:rsid w:val="00373B0F"/>
    <w:rsid w:val="00376BA7"/>
    <w:rsid w:val="00377306"/>
    <w:rsid w:val="00380E18"/>
    <w:rsid w:val="003839D7"/>
    <w:rsid w:val="00391924"/>
    <w:rsid w:val="003A0603"/>
    <w:rsid w:val="003A18B6"/>
    <w:rsid w:val="003A4B43"/>
    <w:rsid w:val="003A5835"/>
    <w:rsid w:val="003A5AF9"/>
    <w:rsid w:val="003A6836"/>
    <w:rsid w:val="003B15C5"/>
    <w:rsid w:val="003C1AE5"/>
    <w:rsid w:val="003C5422"/>
    <w:rsid w:val="003C7466"/>
    <w:rsid w:val="003D02D4"/>
    <w:rsid w:val="003D4BC3"/>
    <w:rsid w:val="003E1500"/>
    <w:rsid w:val="003E50AF"/>
    <w:rsid w:val="003E65E6"/>
    <w:rsid w:val="003F60BC"/>
    <w:rsid w:val="003F7EC4"/>
    <w:rsid w:val="004021D5"/>
    <w:rsid w:val="00402B4B"/>
    <w:rsid w:val="00415FB9"/>
    <w:rsid w:val="00417C18"/>
    <w:rsid w:val="00431241"/>
    <w:rsid w:val="00433B0B"/>
    <w:rsid w:val="0043757E"/>
    <w:rsid w:val="00443E22"/>
    <w:rsid w:val="00454C26"/>
    <w:rsid w:val="00456D4A"/>
    <w:rsid w:val="00470B28"/>
    <w:rsid w:val="00473410"/>
    <w:rsid w:val="004771CB"/>
    <w:rsid w:val="004817F5"/>
    <w:rsid w:val="00482D73"/>
    <w:rsid w:val="00483CAC"/>
    <w:rsid w:val="0049228D"/>
    <w:rsid w:val="00495E51"/>
    <w:rsid w:val="004975D1"/>
    <w:rsid w:val="004A70E1"/>
    <w:rsid w:val="004B04BA"/>
    <w:rsid w:val="004B1C5E"/>
    <w:rsid w:val="004B22B9"/>
    <w:rsid w:val="004B2C96"/>
    <w:rsid w:val="004B5DB8"/>
    <w:rsid w:val="004B7B24"/>
    <w:rsid w:val="004C0728"/>
    <w:rsid w:val="004C7871"/>
    <w:rsid w:val="004D023B"/>
    <w:rsid w:val="004D4D7E"/>
    <w:rsid w:val="004E191D"/>
    <w:rsid w:val="004E3A02"/>
    <w:rsid w:val="004E5370"/>
    <w:rsid w:val="004E674A"/>
    <w:rsid w:val="004F3046"/>
    <w:rsid w:val="004F56EB"/>
    <w:rsid w:val="00501A2F"/>
    <w:rsid w:val="005026ED"/>
    <w:rsid w:val="00503064"/>
    <w:rsid w:val="005033F5"/>
    <w:rsid w:val="005045EE"/>
    <w:rsid w:val="00506569"/>
    <w:rsid w:val="00512840"/>
    <w:rsid w:val="00513820"/>
    <w:rsid w:val="00515B9C"/>
    <w:rsid w:val="0051629A"/>
    <w:rsid w:val="005176A4"/>
    <w:rsid w:val="0052209E"/>
    <w:rsid w:val="00522695"/>
    <w:rsid w:val="00522AD1"/>
    <w:rsid w:val="005314D5"/>
    <w:rsid w:val="005318B3"/>
    <w:rsid w:val="00532671"/>
    <w:rsid w:val="00543B06"/>
    <w:rsid w:val="0055152B"/>
    <w:rsid w:val="005567C8"/>
    <w:rsid w:val="00563301"/>
    <w:rsid w:val="005636BE"/>
    <w:rsid w:val="005659D8"/>
    <w:rsid w:val="00570092"/>
    <w:rsid w:val="00573B4F"/>
    <w:rsid w:val="00573D44"/>
    <w:rsid w:val="0057690D"/>
    <w:rsid w:val="005809BF"/>
    <w:rsid w:val="0058139F"/>
    <w:rsid w:val="0058194F"/>
    <w:rsid w:val="00582DDD"/>
    <w:rsid w:val="005845DD"/>
    <w:rsid w:val="00592099"/>
    <w:rsid w:val="0059577E"/>
    <w:rsid w:val="00595F00"/>
    <w:rsid w:val="005A06AB"/>
    <w:rsid w:val="005A1727"/>
    <w:rsid w:val="005A2693"/>
    <w:rsid w:val="005A3244"/>
    <w:rsid w:val="005A3D20"/>
    <w:rsid w:val="005A4D85"/>
    <w:rsid w:val="005A5B37"/>
    <w:rsid w:val="005B0165"/>
    <w:rsid w:val="005B13E9"/>
    <w:rsid w:val="005B2012"/>
    <w:rsid w:val="005B2443"/>
    <w:rsid w:val="005B76BF"/>
    <w:rsid w:val="005C003F"/>
    <w:rsid w:val="005D03AC"/>
    <w:rsid w:val="005D249C"/>
    <w:rsid w:val="005D3B45"/>
    <w:rsid w:val="005F7561"/>
    <w:rsid w:val="00600A70"/>
    <w:rsid w:val="006041F7"/>
    <w:rsid w:val="00604BB7"/>
    <w:rsid w:val="00606C4A"/>
    <w:rsid w:val="006102B4"/>
    <w:rsid w:val="00612622"/>
    <w:rsid w:val="006160A1"/>
    <w:rsid w:val="0061622C"/>
    <w:rsid w:val="0061793A"/>
    <w:rsid w:val="00632EEB"/>
    <w:rsid w:val="00633E96"/>
    <w:rsid w:val="0064584E"/>
    <w:rsid w:val="00646835"/>
    <w:rsid w:val="00647542"/>
    <w:rsid w:val="00650B41"/>
    <w:rsid w:val="0065356F"/>
    <w:rsid w:val="00655144"/>
    <w:rsid w:val="00663BC0"/>
    <w:rsid w:val="0066715E"/>
    <w:rsid w:val="00672F31"/>
    <w:rsid w:val="00674EB8"/>
    <w:rsid w:val="00682A48"/>
    <w:rsid w:val="0068314D"/>
    <w:rsid w:val="006950FB"/>
    <w:rsid w:val="006A3F09"/>
    <w:rsid w:val="006A60AA"/>
    <w:rsid w:val="006A7774"/>
    <w:rsid w:val="006B3695"/>
    <w:rsid w:val="006B564F"/>
    <w:rsid w:val="006B5D24"/>
    <w:rsid w:val="006B693C"/>
    <w:rsid w:val="006C3649"/>
    <w:rsid w:val="006C3C4F"/>
    <w:rsid w:val="006C6EA8"/>
    <w:rsid w:val="006D3CEA"/>
    <w:rsid w:val="006D6B74"/>
    <w:rsid w:val="006E0272"/>
    <w:rsid w:val="006E142D"/>
    <w:rsid w:val="006E1B08"/>
    <w:rsid w:val="006E673C"/>
    <w:rsid w:val="006E6A37"/>
    <w:rsid w:val="006F151A"/>
    <w:rsid w:val="006F3DD9"/>
    <w:rsid w:val="006F54A9"/>
    <w:rsid w:val="006F620B"/>
    <w:rsid w:val="00700588"/>
    <w:rsid w:val="00707029"/>
    <w:rsid w:val="007101E3"/>
    <w:rsid w:val="00710F06"/>
    <w:rsid w:val="00715696"/>
    <w:rsid w:val="007174E6"/>
    <w:rsid w:val="00717C04"/>
    <w:rsid w:val="00717CBA"/>
    <w:rsid w:val="007230A9"/>
    <w:rsid w:val="00726B1B"/>
    <w:rsid w:val="00737193"/>
    <w:rsid w:val="00740765"/>
    <w:rsid w:val="0074114C"/>
    <w:rsid w:val="0074209A"/>
    <w:rsid w:val="00742538"/>
    <w:rsid w:val="007452AD"/>
    <w:rsid w:val="00745C22"/>
    <w:rsid w:val="00752C1F"/>
    <w:rsid w:val="00763555"/>
    <w:rsid w:val="00770F54"/>
    <w:rsid w:val="007806D4"/>
    <w:rsid w:val="007812C3"/>
    <w:rsid w:val="00781A53"/>
    <w:rsid w:val="00786FB0"/>
    <w:rsid w:val="00787340"/>
    <w:rsid w:val="00790990"/>
    <w:rsid w:val="0079406A"/>
    <w:rsid w:val="007960B0"/>
    <w:rsid w:val="007A250B"/>
    <w:rsid w:val="007A36A0"/>
    <w:rsid w:val="007A63FC"/>
    <w:rsid w:val="007C0126"/>
    <w:rsid w:val="007C522C"/>
    <w:rsid w:val="007C6130"/>
    <w:rsid w:val="007C70C8"/>
    <w:rsid w:val="007E0E0B"/>
    <w:rsid w:val="007E4A22"/>
    <w:rsid w:val="007E71A1"/>
    <w:rsid w:val="007F014E"/>
    <w:rsid w:val="007F30DB"/>
    <w:rsid w:val="007F7461"/>
    <w:rsid w:val="007F78C1"/>
    <w:rsid w:val="008005E5"/>
    <w:rsid w:val="00804BCE"/>
    <w:rsid w:val="00805952"/>
    <w:rsid w:val="00816D55"/>
    <w:rsid w:val="0081746A"/>
    <w:rsid w:val="00820F27"/>
    <w:rsid w:val="00821B7B"/>
    <w:rsid w:val="00822CB3"/>
    <w:rsid w:val="00842259"/>
    <w:rsid w:val="00850A34"/>
    <w:rsid w:val="00851D58"/>
    <w:rsid w:val="008535AC"/>
    <w:rsid w:val="00854D06"/>
    <w:rsid w:val="008562EA"/>
    <w:rsid w:val="00862B8F"/>
    <w:rsid w:val="00863CE6"/>
    <w:rsid w:val="0086479F"/>
    <w:rsid w:val="0086550B"/>
    <w:rsid w:val="00866C0A"/>
    <w:rsid w:val="00871931"/>
    <w:rsid w:val="0088014D"/>
    <w:rsid w:val="00880447"/>
    <w:rsid w:val="0088070D"/>
    <w:rsid w:val="00886066"/>
    <w:rsid w:val="008860F6"/>
    <w:rsid w:val="008920F7"/>
    <w:rsid w:val="00893852"/>
    <w:rsid w:val="008A1C73"/>
    <w:rsid w:val="008A372B"/>
    <w:rsid w:val="008A3769"/>
    <w:rsid w:val="008A3982"/>
    <w:rsid w:val="008A3ED6"/>
    <w:rsid w:val="008B069E"/>
    <w:rsid w:val="008B13DC"/>
    <w:rsid w:val="008B28B8"/>
    <w:rsid w:val="008B6544"/>
    <w:rsid w:val="008C12B6"/>
    <w:rsid w:val="008C261C"/>
    <w:rsid w:val="008C3A83"/>
    <w:rsid w:val="008C4AE9"/>
    <w:rsid w:val="008C61FC"/>
    <w:rsid w:val="008D0B89"/>
    <w:rsid w:val="008D3B34"/>
    <w:rsid w:val="008D468E"/>
    <w:rsid w:val="008E02E7"/>
    <w:rsid w:val="008E14E6"/>
    <w:rsid w:val="008E4B69"/>
    <w:rsid w:val="008F2402"/>
    <w:rsid w:val="008F576A"/>
    <w:rsid w:val="008F6D41"/>
    <w:rsid w:val="00900DE2"/>
    <w:rsid w:val="00905AE0"/>
    <w:rsid w:val="00905F8A"/>
    <w:rsid w:val="00911DE9"/>
    <w:rsid w:val="009140C0"/>
    <w:rsid w:val="00917BF9"/>
    <w:rsid w:val="00922204"/>
    <w:rsid w:val="00926B4B"/>
    <w:rsid w:val="009273D7"/>
    <w:rsid w:val="009274C3"/>
    <w:rsid w:val="0093126F"/>
    <w:rsid w:val="00934F7B"/>
    <w:rsid w:val="009354B1"/>
    <w:rsid w:val="009355E6"/>
    <w:rsid w:val="00941F6D"/>
    <w:rsid w:val="00942F4F"/>
    <w:rsid w:val="00944828"/>
    <w:rsid w:val="00945EB5"/>
    <w:rsid w:val="00953079"/>
    <w:rsid w:val="00953A42"/>
    <w:rsid w:val="00962FD4"/>
    <w:rsid w:val="009745BA"/>
    <w:rsid w:val="00974F62"/>
    <w:rsid w:val="009809E4"/>
    <w:rsid w:val="0098151B"/>
    <w:rsid w:val="00994ED6"/>
    <w:rsid w:val="00997059"/>
    <w:rsid w:val="009B13E6"/>
    <w:rsid w:val="009B3931"/>
    <w:rsid w:val="009C141C"/>
    <w:rsid w:val="009C35BB"/>
    <w:rsid w:val="009D05E4"/>
    <w:rsid w:val="009D1C78"/>
    <w:rsid w:val="009D4A08"/>
    <w:rsid w:val="009D524F"/>
    <w:rsid w:val="009E1056"/>
    <w:rsid w:val="009E2119"/>
    <w:rsid w:val="009E3748"/>
    <w:rsid w:val="009E3AEC"/>
    <w:rsid w:val="009F1847"/>
    <w:rsid w:val="009F1F1C"/>
    <w:rsid w:val="00A0138E"/>
    <w:rsid w:val="00A017A8"/>
    <w:rsid w:val="00A10338"/>
    <w:rsid w:val="00A123D2"/>
    <w:rsid w:val="00A22345"/>
    <w:rsid w:val="00A227CD"/>
    <w:rsid w:val="00A27E75"/>
    <w:rsid w:val="00A30D6A"/>
    <w:rsid w:val="00A31D9C"/>
    <w:rsid w:val="00A33BF8"/>
    <w:rsid w:val="00A409A4"/>
    <w:rsid w:val="00A43102"/>
    <w:rsid w:val="00A4365B"/>
    <w:rsid w:val="00A4736E"/>
    <w:rsid w:val="00A5063D"/>
    <w:rsid w:val="00A55E7D"/>
    <w:rsid w:val="00A57C3A"/>
    <w:rsid w:val="00A60741"/>
    <w:rsid w:val="00A61671"/>
    <w:rsid w:val="00A61FA0"/>
    <w:rsid w:val="00A6379B"/>
    <w:rsid w:val="00A644C3"/>
    <w:rsid w:val="00A65082"/>
    <w:rsid w:val="00A66A67"/>
    <w:rsid w:val="00A76A91"/>
    <w:rsid w:val="00A811E9"/>
    <w:rsid w:val="00A92D45"/>
    <w:rsid w:val="00A97184"/>
    <w:rsid w:val="00A97526"/>
    <w:rsid w:val="00AA0B77"/>
    <w:rsid w:val="00AA39B8"/>
    <w:rsid w:val="00AB42B3"/>
    <w:rsid w:val="00AB4CDC"/>
    <w:rsid w:val="00AB7C23"/>
    <w:rsid w:val="00AC0639"/>
    <w:rsid w:val="00AC0D43"/>
    <w:rsid w:val="00AD0A19"/>
    <w:rsid w:val="00AE19D1"/>
    <w:rsid w:val="00AF466E"/>
    <w:rsid w:val="00AF5563"/>
    <w:rsid w:val="00AF5833"/>
    <w:rsid w:val="00AF6FA3"/>
    <w:rsid w:val="00B1089C"/>
    <w:rsid w:val="00B166FF"/>
    <w:rsid w:val="00B1758E"/>
    <w:rsid w:val="00B20947"/>
    <w:rsid w:val="00B27DC5"/>
    <w:rsid w:val="00B27E00"/>
    <w:rsid w:val="00B31458"/>
    <w:rsid w:val="00B31EFD"/>
    <w:rsid w:val="00B44519"/>
    <w:rsid w:val="00B46A44"/>
    <w:rsid w:val="00B51D2A"/>
    <w:rsid w:val="00B542D9"/>
    <w:rsid w:val="00B551E2"/>
    <w:rsid w:val="00B55772"/>
    <w:rsid w:val="00B56DA7"/>
    <w:rsid w:val="00B571AB"/>
    <w:rsid w:val="00B57A4B"/>
    <w:rsid w:val="00B6004A"/>
    <w:rsid w:val="00B61EB2"/>
    <w:rsid w:val="00B634C6"/>
    <w:rsid w:val="00B64F10"/>
    <w:rsid w:val="00B764BB"/>
    <w:rsid w:val="00B92B06"/>
    <w:rsid w:val="00B93E20"/>
    <w:rsid w:val="00B966E6"/>
    <w:rsid w:val="00B97C84"/>
    <w:rsid w:val="00BA2088"/>
    <w:rsid w:val="00BB2668"/>
    <w:rsid w:val="00BB2926"/>
    <w:rsid w:val="00BB4493"/>
    <w:rsid w:val="00BC2930"/>
    <w:rsid w:val="00BD4AD2"/>
    <w:rsid w:val="00BE5B74"/>
    <w:rsid w:val="00BE5F66"/>
    <w:rsid w:val="00BF0AD9"/>
    <w:rsid w:val="00C00CE0"/>
    <w:rsid w:val="00C035AA"/>
    <w:rsid w:val="00C13AD7"/>
    <w:rsid w:val="00C14E74"/>
    <w:rsid w:val="00C254FC"/>
    <w:rsid w:val="00C35545"/>
    <w:rsid w:val="00C35EDC"/>
    <w:rsid w:val="00C37199"/>
    <w:rsid w:val="00C374FE"/>
    <w:rsid w:val="00C41A0A"/>
    <w:rsid w:val="00C45DF4"/>
    <w:rsid w:val="00C47529"/>
    <w:rsid w:val="00C4770F"/>
    <w:rsid w:val="00C619B1"/>
    <w:rsid w:val="00C651A4"/>
    <w:rsid w:val="00C66E04"/>
    <w:rsid w:val="00C7111C"/>
    <w:rsid w:val="00C77CD5"/>
    <w:rsid w:val="00C8107B"/>
    <w:rsid w:val="00C86C3A"/>
    <w:rsid w:val="00C90DB6"/>
    <w:rsid w:val="00C91D78"/>
    <w:rsid w:val="00C93819"/>
    <w:rsid w:val="00CA359B"/>
    <w:rsid w:val="00CA42D0"/>
    <w:rsid w:val="00CA6420"/>
    <w:rsid w:val="00CB0628"/>
    <w:rsid w:val="00CB06B3"/>
    <w:rsid w:val="00CB3D94"/>
    <w:rsid w:val="00CC1198"/>
    <w:rsid w:val="00CD460B"/>
    <w:rsid w:val="00CD61FD"/>
    <w:rsid w:val="00CE00F0"/>
    <w:rsid w:val="00CE0979"/>
    <w:rsid w:val="00CE0AA5"/>
    <w:rsid w:val="00CE1242"/>
    <w:rsid w:val="00CE4F6F"/>
    <w:rsid w:val="00CF2AE1"/>
    <w:rsid w:val="00CF2D73"/>
    <w:rsid w:val="00CF76AB"/>
    <w:rsid w:val="00CF7B70"/>
    <w:rsid w:val="00D0021E"/>
    <w:rsid w:val="00D040FF"/>
    <w:rsid w:val="00D13161"/>
    <w:rsid w:val="00D136C8"/>
    <w:rsid w:val="00D21B6F"/>
    <w:rsid w:val="00D23FC0"/>
    <w:rsid w:val="00D25F6F"/>
    <w:rsid w:val="00D329B4"/>
    <w:rsid w:val="00D33359"/>
    <w:rsid w:val="00D3457D"/>
    <w:rsid w:val="00D35A3F"/>
    <w:rsid w:val="00D35B01"/>
    <w:rsid w:val="00D371C1"/>
    <w:rsid w:val="00D456A6"/>
    <w:rsid w:val="00D47FF9"/>
    <w:rsid w:val="00D61140"/>
    <w:rsid w:val="00D65D21"/>
    <w:rsid w:val="00D66893"/>
    <w:rsid w:val="00D7351F"/>
    <w:rsid w:val="00D74698"/>
    <w:rsid w:val="00D74CEB"/>
    <w:rsid w:val="00D753C9"/>
    <w:rsid w:val="00D75459"/>
    <w:rsid w:val="00D83473"/>
    <w:rsid w:val="00D8535F"/>
    <w:rsid w:val="00D9237F"/>
    <w:rsid w:val="00D94283"/>
    <w:rsid w:val="00D94571"/>
    <w:rsid w:val="00DA13FE"/>
    <w:rsid w:val="00DA3178"/>
    <w:rsid w:val="00DB1A78"/>
    <w:rsid w:val="00DB25EE"/>
    <w:rsid w:val="00DB32A1"/>
    <w:rsid w:val="00DC5D4D"/>
    <w:rsid w:val="00DC6207"/>
    <w:rsid w:val="00DC74AE"/>
    <w:rsid w:val="00DD1736"/>
    <w:rsid w:val="00DE6CD4"/>
    <w:rsid w:val="00DE6D7D"/>
    <w:rsid w:val="00DF05DB"/>
    <w:rsid w:val="00DF22EF"/>
    <w:rsid w:val="00DF3AB6"/>
    <w:rsid w:val="00E042BA"/>
    <w:rsid w:val="00E05723"/>
    <w:rsid w:val="00E20FE7"/>
    <w:rsid w:val="00E2144D"/>
    <w:rsid w:val="00E217A0"/>
    <w:rsid w:val="00E23D2C"/>
    <w:rsid w:val="00E33F25"/>
    <w:rsid w:val="00E37978"/>
    <w:rsid w:val="00E457B5"/>
    <w:rsid w:val="00E47C4F"/>
    <w:rsid w:val="00E5110A"/>
    <w:rsid w:val="00E5446C"/>
    <w:rsid w:val="00E56279"/>
    <w:rsid w:val="00E57146"/>
    <w:rsid w:val="00E57627"/>
    <w:rsid w:val="00E61C14"/>
    <w:rsid w:val="00E62DBE"/>
    <w:rsid w:val="00E64576"/>
    <w:rsid w:val="00E65A5F"/>
    <w:rsid w:val="00E75701"/>
    <w:rsid w:val="00E75B3C"/>
    <w:rsid w:val="00E76A11"/>
    <w:rsid w:val="00E76C29"/>
    <w:rsid w:val="00E81C4A"/>
    <w:rsid w:val="00E83E96"/>
    <w:rsid w:val="00E847C2"/>
    <w:rsid w:val="00E8563A"/>
    <w:rsid w:val="00E85EE7"/>
    <w:rsid w:val="00E87915"/>
    <w:rsid w:val="00E92C23"/>
    <w:rsid w:val="00E95345"/>
    <w:rsid w:val="00E9745F"/>
    <w:rsid w:val="00EA01FE"/>
    <w:rsid w:val="00EA051B"/>
    <w:rsid w:val="00EA35EB"/>
    <w:rsid w:val="00EA3DAD"/>
    <w:rsid w:val="00EA5A33"/>
    <w:rsid w:val="00EA6C4C"/>
    <w:rsid w:val="00EB170F"/>
    <w:rsid w:val="00EB4B8F"/>
    <w:rsid w:val="00EB603A"/>
    <w:rsid w:val="00EB6B66"/>
    <w:rsid w:val="00EB7E2D"/>
    <w:rsid w:val="00ED2EAB"/>
    <w:rsid w:val="00ED3A6F"/>
    <w:rsid w:val="00ED4538"/>
    <w:rsid w:val="00ED687C"/>
    <w:rsid w:val="00EE2448"/>
    <w:rsid w:val="00EE6EAD"/>
    <w:rsid w:val="00EF009A"/>
    <w:rsid w:val="00EF0948"/>
    <w:rsid w:val="00EF1437"/>
    <w:rsid w:val="00EF1960"/>
    <w:rsid w:val="00F06F77"/>
    <w:rsid w:val="00F107BE"/>
    <w:rsid w:val="00F11437"/>
    <w:rsid w:val="00F14A8F"/>
    <w:rsid w:val="00F21786"/>
    <w:rsid w:val="00F34682"/>
    <w:rsid w:val="00F34AC5"/>
    <w:rsid w:val="00F360D9"/>
    <w:rsid w:val="00F36B18"/>
    <w:rsid w:val="00F37511"/>
    <w:rsid w:val="00F402E9"/>
    <w:rsid w:val="00F45637"/>
    <w:rsid w:val="00F46AD9"/>
    <w:rsid w:val="00F47863"/>
    <w:rsid w:val="00F50E40"/>
    <w:rsid w:val="00F5255D"/>
    <w:rsid w:val="00F60B3F"/>
    <w:rsid w:val="00F618FB"/>
    <w:rsid w:val="00F61983"/>
    <w:rsid w:val="00F63605"/>
    <w:rsid w:val="00F64A5E"/>
    <w:rsid w:val="00F65117"/>
    <w:rsid w:val="00F7074E"/>
    <w:rsid w:val="00F729DE"/>
    <w:rsid w:val="00F74B43"/>
    <w:rsid w:val="00F80E43"/>
    <w:rsid w:val="00F82D1B"/>
    <w:rsid w:val="00F84306"/>
    <w:rsid w:val="00F9095D"/>
    <w:rsid w:val="00F96916"/>
    <w:rsid w:val="00FA0584"/>
    <w:rsid w:val="00FA7190"/>
    <w:rsid w:val="00FA7722"/>
    <w:rsid w:val="00FB1DE0"/>
    <w:rsid w:val="00FB65C9"/>
    <w:rsid w:val="00FB72A8"/>
    <w:rsid w:val="00FC0F67"/>
    <w:rsid w:val="00FC516B"/>
    <w:rsid w:val="00FC5867"/>
    <w:rsid w:val="00FC7DFC"/>
    <w:rsid w:val="00FD033F"/>
    <w:rsid w:val="00FD299A"/>
    <w:rsid w:val="00FE2976"/>
    <w:rsid w:val="00FE3251"/>
    <w:rsid w:val="00FE4C28"/>
    <w:rsid w:val="00FF4002"/>
    <w:rsid w:val="00FF5026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DFEC2F8"/>
  <w15:chartTrackingRefBased/>
  <w15:docId w15:val="{0D92BFDB-BD11-425D-8895-37450CE5F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07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Titre1">
    <w:name w:val="heading 1"/>
    <w:basedOn w:val="Normal"/>
    <w:next w:val="Normal"/>
    <w:link w:val="Titre1Car"/>
    <w:uiPriority w:val="1"/>
    <w:qFormat/>
    <w:rsid w:val="008B28B8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1"/>
    <w:unhideWhenUsed/>
    <w:qFormat/>
    <w:rsid w:val="008B28B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1"/>
    <w:unhideWhenUsed/>
    <w:qFormat/>
    <w:rsid w:val="008B28B8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Calibri" w:hAnsi="Symbol" w:cs="Times New Roman"/>
    </w:rPr>
  </w:style>
  <w:style w:type="character" w:customStyle="1" w:styleId="WW8Num2z0">
    <w:name w:val="WW8Num2z0"/>
    <w:rPr>
      <w:rFonts w:ascii="Calibri" w:hAnsi="Calibri" w:cs="Calibri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Calibri" w:eastAsia="Calibri" w:hAnsi="Calibri" w:cs="Calibri"/>
    </w:rPr>
  </w:style>
  <w:style w:type="character" w:customStyle="1" w:styleId="WW8Num5z0">
    <w:name w:val="WW8Num5z0"/>
    <w:rPr>
      <w:rFonts w:ascii="Calibri" w:hAnsi="Calibri" w:cs="Calibri"/>
    </w:rPr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Policepardfaut2">
    <w:name w:val="Police par défaut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Policepardfaut1">
    <w:name w:val="Police par défaut1"/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Puces">
    <w:name w:val="Puces"/>
    <w:rPr>
      <w:rFonts w:ascii="StarSymbol" w:eastAsia="StarSymbol" w:hAnsi="StarSymbol" w:cs="StarSymbol"/>
      <w:sz w:val="18"/>
      <w:szCs w:val="18"/>
    </w:rPr>
  </w:style>
  <w:style w:type="character" w:customStyle="1" w:styleId="En-tteCar">
    <w:name w:val="En-tête Car"/>
    <w:uiPriority w:val="99"/>
    <w:rPr>
      <w:rFonts w:ascii="Calibri" w:eastAsia="Calibri" w:hAnsi="Calibri" w:cs="Calibri"/>
      <w:sz w:val="22"/>
      <w:szCs w:val="22"/>
    </w:rPr>
  </w:style>
  <w:style w:type="character" w:customStyle="1" w:styleId="PieddepageCar">
    <w:name w:val="Pied de page Car"/>
    <w:uiPriority w:val="99"/>
    <w:rPr>
      <w:rFonts w:ascii="Calibri" w:eastAsia="Calibri" w:hAnsi="Calibri" w:cs="Calibri"/>
      <w:sz w:val="22"/>
      <w:szCs w:val="22"/>
    </w:rPr>
  </w:style>
  <w:style w:type="character" w:customStyle="1" w:styleId="Caractresdenumrotation">
    <w:name w:val="Caractères de numérotation"/>
  </w:style>
  <w:style w:type="paragraph" w:styleId="Corpsdetexte">
    <w:name w:val="Body Text"/>
    <w:basedOn w:val="Normal"/>
    <w:uiPriority w:val="1"/>
    <w:qFormat/>
    <w:pPr>
      <w:spacing w:after="120"/>
    </w:pPr>
  </w:style>
  <w:style w:type="paragraph" w:styleId="Liste">
    <w:name w:val="List"/>
    <w:basedOn w:val="Corpsdetexte"/>
    <w:semiHidden/>
    <w:rPr>
      <w:rFonts w:cs="Tahoma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Paragraphedeliste">
    <w:name w:val="List Paragraph"/>
    <w:basedOn w:val="Normal"/>
    <w:uiPriority w:val="34"/>
    <w:qFormat/>
    <w:pPr>
      <w:ind w:left="720"/>
    </w:pPr>
  </w:style>
  <w:style w:type="paragraph" w:styleId="Textedebulles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Sansinterligne1">
    <w:name w:val="Sans interligne1"/>
    <w:rsid w:val="007101E3"/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136C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663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51B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re1Car">
    <w:name w:val="Titre 1 Car"/>
    <w:link w:val="Titre1"/>
    <w:uiPriority w:val="9"/>
    <w:rsid w:val="008B28B8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Titre2Car">
    <w:name w:val="Titre 2 Car"/>
    <w:link w:val="Titre2"/>
    <w:uiPriority w:val="9"/>
    <w:rsid w:val="008B28B8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Titre3Car">
    <w:name w:val="Titre 3 Car"/>
    <w:link w:val="Titre3"/>
    <w:uiPriority w:val="9"/>
    <w:rsid w:val="008B28B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styleId="Numrodepage">
    <w:name w:val="page number"/>
    <w:uiPriority w:val="99"/>
    <w:semiHidden/>
    <w:unhideWhenUsed/>
    <w:qFormat/>
    <w:rsid w:val="00162125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62125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162125"/>
    <w:rPr>
      <w:rFonts w:ascii="Calibri" w:eastAsia="Calibri" w:hAnsi="Calibri" w:cs="Calibri"/>
      <w:lang w:eastAsia="ar-SA"/>
    </w:rPr>
  </w:style>
  <w:style w:type="character" w:styleId="Appelnotedebasdep">
    <w:name w:val="footnote reference"/>
    <w:uiPriority w:val="99"/>
    <w:semiHidden/>
    <w:unhideWhenUsed/>
    <w:rsid w:val="00162125"/>
    <w:rPr>
      <w:vertAlign w:val="superscript"/>
    </w:rPr>
  </w:style>
  <w:style w:type="character" w:styleId="Marquedecommentaire">
    <w:name w:val="annotation reference"/>
    <w:uiPriority w:val="99"/>
    <w:semiHidden/>
    <w:unhideWhenUsed/>
    <w:rsid w:val="006F151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F151A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6F151A"/>
    <w:rPr>
      <w:rFonts w:ascii="Calibri" w:eastAsia="Calibri" w:hAnsi="Calibri" w:cs="Calibri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151A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F151A"/>
    <w:rPr>
      <w:rFonts w:ascii="Calibri" w:eastAsia="Calibri" w:hAnsi="Calibri" w:cs="Calibri"/>
      <w:b/>
      <w:bCs/>
      <w:lang w:eastAsia="ar-SA"/>
    </w:rPr>
  </w:style>
  <w:style w:type="numbering" w:customStyle="1" w:styleId="Aucuneliste1">
    <w:name w:val="Aucune liste1"/>
    <w:next w:val="Aucuneliste"/>
    <w:uiPriority w:val="99"/>
    <w:semiHidden/>
    <w:unhideWhenUsed/>
    <w:rsid w:val="00B31458"/>
  </w:style>
  <w:style w:type="table" w:customStyle="1" w:styleId="TableNormal">
    <w:name w:val="Table Normal"/>
    <w:uiPriority w:val="2"/>
    <w:semiHidden/>
    <w:unhideWhenUsed/>
    <w:qFormat/>
    <w:rsid w:val="00B3145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rsid w:val="00B31458"/>
    <w:pPr>
      <w:widowControl w:val="0"/>
      <w:suppressAutoHyphens w:val="0"/>
      <w:autoSpaceDE w:val="0"/>
      <w:autoSpaceDN w:val="0"/>
      <w:spacing w:before="121" w:after="0" w:line="240" w:lineRule="auto"/>
      <w:ind w:left="213"/>
    </w:pPr>
    <w:rPr>
      <w:b/>
      <w:bCs/>
      <w:sz w:val="20"/>
      <w:szCs w:val="20"/>
      <w:lang w:eastAsia="fr-FR" w:bidi="fr-FR"/>
    </w:rPr>
  </w:style>
  <w:style w:type="paragraph" w:styleId="TM2">
    <w:name w:val="toc 2"/>
    <w:basedOn w:val="Normal"/>
    <w:uiPriority w:val="1"/>
    <w:qFormat/>
    <w:rsid w:val="00B31458"/>
    <w:pPr>
      <w:widowControl w:val="0"/>
      <w:suppressAutoHyphens w:val="0"/>
      <w:autoSpaceDE w:val="0"/>
      <w:autoSpaceDN w:val="0"/>
      <w:spacing w:before="1" w:after="0" w:line="240" w:lineRule="auto"/>
      <w:ind w:left="453"/>
    </w:pPr>
    <w:rPr>
      <w:sz w:val="20"/>
      <w:szCs w:val="20"/>
      <w:lang w:eastAsia="fr-FR" w:bidi="fr-FR"/>
    </w:rPr>
  </w:style>
  <w:style w:type="paragraph" w:styleId="TM3">
    <w:name w:val="toc 3"/>
    <w:basedOn w:val="Normal"/>
    <w:uiPriority w:val="1"/>
    <w:qFormat/>
    <w:rsid w:val="00B31458"/>
    <w:pPr>
      <w:widowControl w:val="0"/>
      <w:suppressAutoHyphens w:val="0"/>
      <w:autoSpaceDE w:val="0"/>
      <w:autoSpaceDN w:val="0"/>
      <w:spacing w:before="1" w:after="0" w:line="240" w:lineRule="auto"/>
      <w:ind w:left="933" w:hanging="480"/>
    </w:pPr>
    <w:rPr>
      <w:sz w:val="16"/>
      <w:szCs w:val="16"/>
      <w:lang w:eastAsia="fr-FR" w:bidi="fr-FR"/>
    </w:rPr>
  </w:style>
  <w:style w:type="paragraph" w:styleId="TM4">
    <w:name w:val="toc 4"/>
    <w:basedOn w:val="Normal"/>
    <w:uiPriority w:val="1"/>
    <w:qFormat/>
    <w:rsid w:val="00B31458"/>
    <w:pPr>
      <w:widowControl w:val="0"/>
      <w:suppressAutoHyphens w:val="0"/>
      <w:autoSpaceDE w:val="0"/>
      <w:autoSpaceDN w:val="0"/>
      <w:spacing w:after="0" w:line="243" w:lineRule="exact"/>
      <w:ind w:left="1413" w:hanging="720"/>
    </w:pPr>
    <w:rPr>
      <w:i/>
      <w:sz w:val="20"/>
      <w:szCs w:val="20"/>
      <w:lang w:eastAsia="fr-FR" w:bidi="fr-FR"/>
    </w:rPr>
  </w:style>
  <w:style w:type="paragraph" w:customStyle="1" w:styleId="TableParagraph">
    <w:name w:val="Table Paragraph"/>
    <w:basedOn w:val="Normal"/>
    <w:uiPriority w:val="1"/>
    <w:qFormat/>
    <w:rsid w:val="00B31458"/>
    <w:pPr>
      <w:widowControl w:val="0"/>
      <w:suppressAutoHyphens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eastAsia="fr-FR" w:bidi="fr-FR"/>
    </w:rPr>
  </w:style>
  <w:style w:type="character" w:styleId="Lienhypertexte">
    <w:name w:val="Hyperlink"/>
    <w:uiPriority w:val="99"/>
    <w:unhideWhenUsed/>
    <w:rsid w:val="00E20FE7"/>
    <w:rPr>
      <w:color w:val="0563C1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C5867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uiPriority w:val="59"/>
    <w:rsid w:val="00A76A91"/>
    <w:rPr>
      <w:rFonts w:ascii="Cambria" w:eastAsia="MS Mincho" w:hAnsi="Cambria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ing1">
    <w:name w:val="Numbering 1"/>
    <w:basedOn w:val="Liste"/>
    <w:rsid w:val="007A36A0"/>
    <w:pPr>
      <w:shd w:val="clear" w:color="auto" w:fill="FFFFFF"/>
      <w:spacing w:line="240" w:lineRule="auto"/>
      <w:jc w:val="both"/>
    </w:pPr>
    <w:rPr>
      <w:rFonts w:ascii="Arial" w:eastAsia="SimSun" w:hAnsi="Arial"/>
      <w:sz w:val="20"/>
      <w:szCs w:val="24"/>
    </w:rPr>
  </w:style>
  <w:style w:type="paragraph" w:customStyle="1" w:styleId="TableContents">
    <w:name w:val="Table Contents"/>
    <w:basedOn w:val="Normal"/>
    <w:rsid w:val="007A36A0"/>
    <w:pPr>
      <w:suppressLineNumbers/>
      <w:shd w:val="clear" w:color="auto" w:fill="FFFFFF"/>
      <w:spacing w:after="0" w:line="240" w:lineRule="auto"/>
      <w:jc w:val="both"/>
    </w:pPr>
    <w:rPr>
      <w:rFonts w:ascii="Arial" w:eastAsia="SimSun" w:hAnsi="Arial" w:cs="Times New Roman"/>
      <w:sz w:val="20"/>
      <w:szCs w:val="24"/>
    </w:rPr>
  </w:style>
  <w:style w:type="paragraph" w:customStyle="1" w:styleId="TableHeading">
    <w:name w:val="Table Heading"/>
    <w:basedOn w:val="TableContents"/>
    <w:rsid w:val="007A36A0"/>
    <w:pPr>
      <w:jc w:val="center"/>
    </w:pPr>
    <w:rPr>
      <w:b/>
      <w:bCs/>
    </w:rPr>
  </w:style>
  <w:style w:type="character" w:styleId="lev">
    <w:name w:val="Strong"/>
    <w:qFormat/>
    <w:rsid w:val="007A36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1E3FF-0BCC-4472-89CF-584EBBF9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7</Pages>
  <Words>990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particulières</vt:lpstr>
    </vt:vector>
  </TitlesOfParts>
  <Company>Ministère de la justice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particulières</dc:title>
  <dc:subject/>
  <dc:creator>AGRASC</dc:creator>
  <cp:keywords/>
  <cp:lastModifiedBy>FLOUME Sandra</cp:lastModifiedBy>
  <cp:revision>97</cp:revision>
  <cp:lastPrinted>2018-01-18T08:17:00Z</cp:lastPrinted>
  <dcterms:created xsi:type="dcterms:W3CDTF">2025-02-14T11:06:00Z</dcterms:created>
  <dcterms:modified xsi:type="dcterms:W3CDTF">2026-03-25T15:54:00Z</dcterms:modified>
</cp:coreProperties>
</file>